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6985F" w14:textId="77777777" w:rsidR="00581DDD" w:rsidRPr="00A12721" w:rsidRDefault="00A12721">
      <w:pPr>
        <w:spacing w:before="84"/>
        <w:ind w:left="3745" w:right="3922"/>
        <w:jc w:val="center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b/>
          <w:spacing w:val="-2"/>
          <w:sz w:val="22"/>
          <w:szCs w:val="22"/>
        </w:rPr>
        <w:t>CAR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EE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b/>
          <w:spacing w:val="-4"/>
          <w:sz w:val="22"/>
          <w:szCs w:val="22"/>
        </w:rPr>
        <w:t>B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JE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</w:rPr>
        <w:t>CTI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V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73D03B17" w14:textId="77777777" w:rsidR="00581DDD" w:rsidRPr="00A12721" w:rsidRDefault="00581DDD">
      <w:pPr>
        <w:spacing w:before="15" w:line="280" w:lineRule="exact"/>
        <w:rPr>
          <w:rFonts w:asciiTheme="majorHAnsi" w:hAnsiTheme="majorHAnsi"/>
        </w:rPr>
      </w:pPr>
    </w:p>
    <w:p w14:paraId="1677E59B" w14:textId="77777777" w:rsidR="00581DDD" w:rsidRPr="00A12721" w:rsidRDefault="00A12721">
      <w:pPr>
        <w:ind w:left="65" w:right="69"/>
        <w:jc w:val="center"/>
        <w:rPr>
          <w:rFonts w:asciiTheme="majorHAnsi" w:eastAsia="Gill Sans MT" w:hAnsiTheme="majorHAnsi" w:cs="Gill Sans MT"/>
        </w:rPr>
      </w:pPr>
      <w:r w:rsidRPr="00A12721">
        <w:rPr>
          <w:rFonts w:asciiTheme="majorHAnsi" w:eastAsia="Gill Sans MT" w:hAnsiTheme="majorHAnsi" w:cs="Gill Sans MT"/>
        </w:rPr>
        <w:t xml:space="preserve">A </w:t>
      </w:r>
      <w:r w:rsidRPr="00A12721">
        <w:rPr>
          <w:rFonts w:asciiTheme="majorHAnsi" w:eastAsia="Gill Sans MT" w:hAnsiTheme="majorHAnsi" w:cs="Gill Sans MT"/>
          <w:spacing w:val="3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</w:rPr>
        <w:t>p</w:t>
      </w:r>
      <w:r w:rsidRPr="00A12721">
        <w:rPr>
          <w:rFonts w:asciiTheme="majorHAnsi" w:eastAsia="Gill Sans MT" w:hAnsiTheme="majorHAnsi" w:cs="Gill Sans MT"/>
          <w:w w:val="123"/>
        </w:rPr>
        <w:t>o</w:t>
      </w:r>
      <w:r w:rsidRPr="00A12721">
        <w:rPr>
          <w:rFonts w:asciiTheme="majorHAnsi" w:eastAsia="Gill Sans MT" w:hAnsiTheme="majorHAnsi" w:cs="Gill Sans MT"/>
          <w:spacing w:val="1"/>
          <w:w w:val="123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3"/>
        </w:rPr>
        <w:t>iti</w:t>
      </w:r>
      <w:r w:rsidRPr="00A12721">
        <w:rPr>
          <w:rFonts w:asciiTheme="majorHAnsi" w:eastAsia="Gill Sans MT" w:hAnsiTheme="majorHAnsi" w:cs="Gill Sans MT"/>
          <w:w w:val="123"/>
        </w:rPr>
        <w:t>on</w:t>
      </w:r>
      <w:r w:rsidRPr="00A12721">
        <w:rPr>
          <w:rFonts w:asciiTheme="majorHAnsi" w:eastAsia="Gill Sans MT" w:hAnsiTheme="majorHAnsi" w:cs="Gill Sans MT"/>
          <w:spacing w:val="31"/>
          <w:w w:val="123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</w:rPr>
        <w:t>as</w:t>
      </w:r>
      <w:r w:rsidRPr="00A12721">
        <w:rPr>
          <w:rFonts w:asciiTheme="majorHAnsi" w:eastAsia="Gill Sans MT" w:hAnsiTheme="majorHAnsi" w:cs="Gill Sans MT"/>
          <w:spacing w:val="64"/>
          <w:w w:val="123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</w:rPr>
        <w:t>a</w:t>
      </w:r>
      <w:r w:rsidRPr="00A12721">
        <w:rPr>
          <w:rFonts w:asciiTheme="majorHAnsi" w:eastAsia="Gill Sans MT" w:hAnsiTheme="majorHAnsi" w:cs="Gill Sans MT"/>
          <w:spacing w:val="58"/>
          <w:w w:val="123"/>
        </w:rPr>
        <w:t xml:space="preserve"> </w:t>
      </w:r>
      <w:r w:rsidRPr="00A12721">
        <w:rPr>
          <w:rFonts w:asciiTheme="majorHAnsi" w:eastAsia="Gill Sans MT" w:hAnsiTheme="majorHAnsi" w:cs="Gill Sans MT"/>
          <w:spacing w:val="1"/>
          <w:w w:val="123"/>
        </w:rPr>
        <w:t>L</w:t>
      </w:r>
      <w:r w:rsidRPr="00A12721">
        <w:rPr>
          <w:rFonts w:asciiTheme="majorHAnsi" w:eastAsia="Gill Sans MT" w:hAnsiTheme="majorHAnsi" w:cs="Gill Sans MT"/>
          <w:w w:val="123"/>
        </w:rPr>
        <w:t>ab</w:t>
      </w:r>
      <w:r w:rsidRPr="00A12721">
        <w:rPr>
          <w:rFonts w:asciiTheme="majorHAnsi" w:eastAsia="Gill Sans MT" w:hAnsiTheme="majorHAnsi" w:cs="Gill Sans MT"/>
          <w:spacing w:val="-1"/>
          <w:w w:val="123"/>
        </w:rPr>
        <w:t>o</w:t>
      </w:r>
      <w:r w:rsidRPr="00A12721">
        <w:rPr>
          <w:rFonts w:asciiTheme="majorHAnsi" w:eastAsia="Gill Sans MT" w:hAnsiTheme="majorHAnsi" w:cs="Gill Sans MT"/>
          <w:w w:val="123"/>
        </w:rPr>
        <w:t>ra</w:t>
      </w:r>
      <w:r w:rsidRPr="00A12721">
        <w:rPr>
          <w:rFonts w:asciiTheme="majorHAnsi" w:eastAsia="Gill Sans MT" w:hAnsiTheme="majorHAnsi" w:cs="Gill Sans MT"/>
          <w:spacing w:val="-1"/>
          <w:w w:val="123"/>
        </w:rPr>
        <w:t>to</w:t>
      </w:r>
      <w:r w:rsidRPr="00A12721">
        <w:rPr>
          <w:rFonts w:asciiTheme="majorHAnsi" w:eastAsia="Gill Sans MT" w:hAnsiTheme="majorHAnsi" w:cs="Gill Sans MT"/>
          <w:w w:val="123"/>
        </w:rPr>
        <w:t>ry</w:t>
      </w:r>
      <w:r w:rsidRPr="00A12721">
        <w:rPr>
          <w:rFonts w:asciiTheme="majorHAnsi" w:eastAsia="Gill Sans MT" w:hAnsiTheme="majorHAnsi" w:cs="Gill Sans MT"/>
          <w:spacing w:val="-9"/>
          <w:w w:val="123"/>
        </w:rPr>
        <w:t xml:space="preserve"> </w:t>
      </w:r>
      <w:r w:rsidRPr="00A12721">
        <w:rPr>
          <w:rFonts w:asciiTheme="majorHAnsi" w:eastAsia="Gill Sans MT" w:hAnsiTheme="majorHAnsi" w:cs="Gill Sans MT"/>
          <w:spacing w:val="-26"/>
          <w:w w:val="94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3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18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2"/>
        </w:rPr>
        <w:t>hn</w:t>
      </w:r>
      <w:r w:rsidRPr="00A12721">
        <w:rPr>
          <w:rFonts w:asciiTheme="majorHAnsi" w:eastAsia="Gill Sans MT" w:hAnsiTheme="majorHAnsi" w:cs="Gill Sans MT"/>
          <w:spacing w:val="1"/>
          <w:w w:val="126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18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6"/>
        </w:rPr>
        <w:t>i</w:t>
      </w:r>
      <w:r w:rsidRPr="00A12721">
        <w:rPr>
          <w:rFonts w:asciiTheme="majorHAnsi" w:eastAsia="Gill Sans MT" w:hAnsiTheme="majorHAnsi" w:cs="Gill Sans MT"/>
          <w:w w:val="124"/>
        </w:rPr>
        <w:t>an</w:t>
      </w:r>
      <w:r w:rsidRPr="00A12721">
        <w:rPr>
          <w:rFonts w:asciiTheme="majorHAnsi" w:eastAsia="Gill Sans MT" w:hAnsiTheme="majorHAnsi" w:cs="Gill Sans MT"/>
          <w:w w:val="140"/>
        </w:rPr>
        <w:t>,</w:t>
      </w:r>
      <w:r w:rsidRPr="00A12721">
        <w:rPr>
          <w:rFonts w:asciiTheme="majorHAnsi" w:eastAsia="Gill Sans MT" w:hAnsiTheme="majorHAnsi" w:cs="Gill Sans MT"/>
        </w:rPr>
        <w:t xml:space="preserve"> </w:t>
      </w:r>
      <w:r w:rsidRPr="00A12721">
        <w:rPr>
          <w:rFonts w:asciiTheme="majorHAnsi" w:eastAsia="Gill Sans MT" w:hAnsiTheme="majorHAnsi" w:cs="Gill Sans MT"/>
          <w:spacing w:val="4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17"/>
        </w:rPr>
        <w:t>J</w:t>
      </w:r>
      <w:r w:rsidRPr="00A12721">
        <w:rPr>
          <w:rFonts w:asciiTheme="majorHAnsi" w:eastAsia="Gill Sans MT" w:hAnsiTheme="majorHAnsi" w:cs="Gill Sans MT"/>
          <w:spacing w:val="1"/>
          <w:w w:val="117"/>
        </w:rPr>
        <w:t>u</w:t>
      </w:r>
      <w:r w:rsidRPr="00A12721">
        <w:rPr>
          <w:rFonts w:asciiTheme="majorHAnsi" w:eastAsia="Gill Sans MT" w:hAnsiTheme="majorHAnsi" w:cs="Gill Sans MT"/>
          <w:spacing w:val="-1"/>
          <w:w w:val="117"/>
        </w:rPr>
        <w:t>n</w:t>
      </w:r>
      <w:r w:rsidRPr="00A12721">
        <w:rPr>
          <w:rFonts w:asciiTheme="majorHAnsi" w:eastAsia="Gill Sans MT" w:hAnsiTheme="majorHAnsi" w:cs="Gill Sans MT"/>
          <w:spacing w:val="1"/>
          <w:w w:val="117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17"/>
        </w:rPr>
        <w:t>o</w:t>
      </w:r>
      <w:r w:rsidRPr="00A12721">
        <w:rPr>
          <w:rFonts w:asciiTheme="majorHAnsi" w:eastAsia="Gill Sans MT" w:hAnsiTheme="majorHAnsi" w:cs="Gill Sans MT"/>
          <w:w w:val="117"/>
        </w:rPr>
        <w:t>r</w:t>
      </w:r>
      <w:r w:rsidRPr="00A12721">
        <w:rPr>
          <w:rFonts w:asciiTheme="majorHAnsi" w:eastAsia="Gill Sans MT" w:hAnsiTheme="majorHAnsi" w:cs="Gill Sans MT"/>
          <w:spacing w:val="55"/>
          <w:w w:val="117"/>
        </w:rPr>
        <w:t xml:space="preserve"> </w:t>
      </w:r>
      <w:r w:rsidRPr="00A12721">
        <w:rPr>
          <w:rFonts w:asciiTheme="majorHAnsi" w:eastAsia="Gill Sans MT" w:hAnsiTheme="majorHAnsi" w:cs="Gill Sans MT"/>
          <w:spacing w:val="-26"/>
          <w:w w:val="94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3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18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2"/>
        </w:rPr>
        <w:t>hn</w:t>
      </w:r>
      <w:r w:rsidRPr="00A12721">
        <w:rPr>
          <w:rFonts w:asciiTheme="majorHAnsi" w:eastAsia="Gill Sans MT" w:hAnsiTheme="majorHAnsi" w:cs="Gill Sans MT"/>
          <w:spacing w:val="-1"/>
          <w:w w:val="115"/>
        </w:rPr>
        <w:t>o</w:t>
      </w:r>
      <w:r w:rsidRPr="00A12721">
        <w:rPr>
          <w:rFonts w:asciiTheme="majorHAnsi" w:eastAsia="Gill Sans MT" w:hAnsiTheme="majorHAnsi" w:cs="Gill Sans MT"/>
          <w:spacing w:val="1"/>
          <w:w w:val="126"/>
        </w:rPr>
        <w:t>l</w:t>
      </w:r>
      <w:r w:rsidRPr="00A12721">
        <w:rPr>
          <w:rFonts w:asciiTheme="majorHAnsi" w:eastAsia="Gill Sans MT" w:hAnsiTheme="majorHAnsi" w:cs="Gill Sans MT"/>
          <w:spacing w:val="-1"/>
          <w:w w:val="115"/>
        </w:rPr>
        <w:t>o</w:t>
      </w:r>
      <w:r w:rsidRPr="00A12721">
        <w:rPr>
          <w:rFonts w:asciiTheme="majorHAnsi" w:eastAsia="Gill Sans MT" w:hAnsiTheme="majorHAnsi" w:cs="Gill Sans MT"/>
          <w:w w:val="130"/>
        </w:rPr>
        <w:t>gi</w:t>
      </w:r>
      <w:r w:rsidRPr="00A12721">
        <w:rPr>
          <w:rFonts w:asciiTheme="majorHAnsi" w:eastAsia="Gill Sans MT" w:hAnsiTheme="majorHAnsi" w:cs="Gill Sans MT"/>
          <w:spacing w:val="1"/>
          <w:w w:val="139"/>
        </w:rPr>
        <w:t>s</w:t>
      </w:r>
      <w:r w:rsidRPr="00A12721">
        <w:rPr>
          <w:rFonts w:asciiTheme="majorHAnsi" w:eastAsia="Gill Sans MT" w:hAnsiTheme="majorHAnsi" w:cs="Gill Sans MT"/>
          <w:w w:val="118"/>
        </w:rPr>
        <w:t>t</w:t>
      </w:r>
      <w:r w:rsidRPr="00A12721">
        <w:rPr>
          <w:rFonts w:asciiTheme="majorHAnsi" w:eastAsia="Gill Sans MT" w:hAnsiTheme="majorHAnsi" w:cs="Gill Sans MT"/>
        </w:rPr>
        <w:t xml:space="preserve"> </w:t>
      </w:r>
      <w:r w:rsidRPr="00A12721">
        <w:rPr>
          <w:rFonts w:asciiTheme="majorHAnsi" w:eastAsia="Gill Sans MT" w:hAnsiTheme="majorHAnsi" w:cs="Gill Sans MT"/>
          <w:spacing w:val="6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</w:rPr>
        <w:t>o</w:t>
      </w:r>
      <w:r w:rsidRPr="00A12721">
        <w:rPr>
          <w:rFonts w:asciiTheme="majorHAnsi" w:eastAsia="Gill Sans MT" w:hAnsiTheme="majorHAnsi" w:cs="Gill Sans MT"/>
        </w:rPr>
        <w:t xml:space="preserve">r </w:t>
      </w:r>
      <w:r w:rsidRPr="00A12721">
        <w:rPr>
          <w:rFonts w:asciiTheme="majorHAnsi" w:eastAsia="Gill Sans MT" w:hAnsiTheme="majorHAnsi" w:cs="Gill Sans MT"/>
          <w:spacing w:val="30"/>
        </w:rPr>
        <w:t xml:space="preserve"> </w:t>
      </w:r>
      <w:r w:rsidRPr="00A12721">
        <w:rPr>
          <w:rFonts w:asciiTheme="majorHAnsi" w:eastAsia="Gill Sans MT" w:hAnsiTheme="majorHAnsi" w:cs="Gill Sans MT"/>
          <w:w w:val="97"/>
        </w:rPr>
        <w:t>Q</w:t>
      </w:r>
      <w:r w:rsidRPr="00A12721">
        <w:rPr>
          <w:rFonts w:asciiTheme="majorHAnsi" w:eastAsia="Gill Sans MT" w:hAnsiTheme="majorHAnsi" w:cs="Gill Sans MT"/>
          <w:spacing w:val="1"/>
          <w:w w:val="122"/>
        </w:rPr>
        <w:t>u</w:t>
      </w:r>
      <w:r w:rsidRPr="00A12721">
        <w:rPr>
          <w:rFonts w:asciiTheme="majorHAnsi" w:eastAsia="Gill Sans MT" w:hAnsiTheme="majorHAnsi" w:cs="Gill Sans MT"/>
          <w:spacing w:val="-2"/>
          <w:w w:val="127"/>
        </w:rPr>
        <w:t>a</w:t>
      </w:r>
      <w:r w:rsidRPr="00A12721">
        <w:rPr>
          <w:rFonts w:asciiTheme="majorHAnsi" w:eastAsia="Gill Sans MT" w:hAnsiTheme="majorHAnsi" w:cs="Gill Sans MT"/>
          <w:spacing w:val="1"/>
          <w:w w:val="126"/>
        </w:rPr>
        <w:t>li</w:t>
      </w:r>
      <w:r w:rsidRPr="00A12721">
        <w:rPr>
          <w:rFonts w:asciiTheme="majorHAnsi" w:eastAsia="Gill Sans MT" w:hAnsiTheme="majorHAnsi" w:cs="Gill Sans MT"/>
          <w:spacing w:val="-1"/>
          <w:w w:val="118"/>
        </w:rPr>
        <w:t>t</w:t>
      </w:r>
      <w:r w:rsidRPr="00A12721">
        <w:rPr>
          <w:rFonts w:asciiTheme="majorHAnsi" w:eastAsia="Gill Sans MT" w:hAnsiTheme="majorHAnsi" w:cs="Gill Sans MT"/>
          <w:w w:val="128"/>
        </w:rPr>
        <w:t>y</w:t>
      </w:r>
      <w:r w:rsidRPr="00A12721">
        <w:rPr>
          <w:rFonts w:asciiTheme="majorHAnsi" w:eastAsia="Gill Sans MT" w:hAnsiTheme="majorHAnsi" w:cs="Gill Sans MT"/>
        </w:rPr>
        <w:t xml:space="preserve"> </w:t>
      </w:r>
      <w:r w:rsidRPr="00A12721">
        <w:rPr>
          <w:rFonts w:asciiTheme="majorHAnsi" w:eastAsia="Gill Sans MT" w:hAnsiTheme="majorHAnsi" w:cs="Gill Sans MT"/>
          <w:spacing w:val="6"/>
        </w:rPr>
        <w:t xml:space="preserve"> </w:t>
      </w:r>
      <w:r w:rsidRPr="00A12721">
        <w:rPr>
          <w:rFonts w:asciiTheme="majorHAnsi" w:eastAsia="Gill Sans MT" w:hAnsiTheme="majorHAnsi" w:cs="Gill Sans MT"/>
          <w:w w:val="11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12"/>
        </w:rPr>
        <w:t>o</w:t>
      </w:r>
      <w:r w:rsidRPr="00A12721">
        <w:rPr>
          <w:rFonts w:asciiTheme="majorHAnsi" w:eastAsia="Gill Sans MT" w:hAnsiTheme="majorHAnsi" w:cs="Gill Sans MT"/>
          <w:spacing w:val="1"/>
          <w:w w:val="112"/>
        </w:rPr>
        <w:t>n</w:t>
      </w:r>
      <w:r w:rsidRPr="00A12721">
        <w:rPr>
          <w:rFonts w:asciiTheme="majorHAnsi" w:eastAsia="Gill Sans MT" w:hAnsiTheme="majorHAnsi" w:cs="Gill Sans MT"/>
          <w:spacing w:val="-1"/>
          <w:w w:val="112"/>
        </w:rPr>
        <w:t>t</w:t>
      </w:r>
      <w:r w:rsidRPr="00A12721">
        <w:rPr>
          <w:rFonts w:asciiTheme="majorHAnsi" w:eastAsia="Gill Sans MT" w:hAnsiTheme="majorHAnsi" w:cs="Gill Sans MT"/>
          <w:w w:val="11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12"/>
        </w:rPr>
        <w:t>o</w:t>
      </w:r>
      <w:r w:rsidRPr="00A12721">
        <w:rPr>
          <w:rFonts w:asciiTheme="majorHAnsi" w:eastAsia="Gill Sans MT" w:hAnsiTheme="majorHAnsi" w:cs="Gill Sans MT"/>
          <w:w w:val="112"/>
        </w:rPr>
        <w:t>l</w:t>
      </w:r>
      <w:r w:rsidRPr="00A12721">
        <w:rPr>
          <w:rFonts w:asciiTheme="majorHAnsi" w:eastAsia="Gill Sans MT" w:hAnsiTheme="majorHAnsi" w:cs="Gill Sans MT"/>
          <w:spacing w:val="55"/>
          <w:w w:val="112"/>
        </w:rPr>
        <w:t xml:space="preserve"> </w:t>
      </w:r>
      <w:r w:rsidRPr="00A12721">
        <w:rPr>
          <w:rFonts w:asciiTheme="majorHAnsi" w:eastAsia="Gill Sans MT" w:hAnsiTheme="majorHAnsi" w:cs="Gill Sans MT"/>
          <w:spacing w:val="1"/>
          <w:w w:val="99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39"/>
        </w:rPr>
        <w:t>s</w:t>
      </w:r>
      <w:r w:rsidRPr="00A12721">
        <w:rPr>
          <w:rFonts w:asciiTheme="majorHAnsi" w:eastAsia="Gill Sans MT" w:hAnsiTheme="majorHAnsi" w:cs="Gill Sans MT"/>
          <w:spacing w:val="1"/>
          <w:w w:val="139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6"/>
        </w:rPr>
        <w:t>i</w:t>
      </w:r>
      <w:r w:rsidRPr="00A12721">
        <w:rPr>
          <w:rFonts w:asciiTheme="majorHAnsi" w:eastAsia="Gill Sans MT" w:hAnsiTheme="majorHAnsi" w:cs="Gill Sans MT"/>
          <w:spacing w:val="1"/>
          <w:w w:val="139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18"/>
        </w:rPr>
        <w:t>t</w:t>
      </w:r>
      <w:r w:rsidRPr="00A12721">
        <w:rPr>
          <w:rFonts w:asciiTheme="majorHAnsi" w:eastAsia="Gill Sans MT" w:hAnsiTheme="majorHAnsi" w:cs="Gill Sans MT"/>
          <w:w w:val="124"/>
        </w:rPr>
        <w:t>an</w:t>
      </w:r>
      <w:r w:rsidRPr="00A12721">
        <w:rPr>
          <w:rFonts w:asciiTheme="majorHAnsi" w:eastAsia="Gill Sans MT" w:hAnsiTheme="majorHAnsi" w:cs="Gill Sans MT"/>
          <w:w w:val="118"/>
        </w:rPr>
        <w:t>t</w:t>
      </w:r>
    </w:p>
    <w:p w14:paraId="53096F1E" w14:textId="723B8523" w:rsidR="00581DDD" w:rsidRPr="00A12721" w:rsidRDefault="00A12721" w:rsidP="00A12721">
      <w:pPr>
        <w:spacing w:line="220" w:lineRule="exact"/>
        <w:ind w:left="102" w:right="1977"/>
        <w:jc w:val="both"/>
        <w:rPr>
          <w:rFonts w:asciiTheme="majorHAnsi" w:eastAsia="Gill Sans MT" w:hAnsiTheme="majorHAnsi" w:cs="Gill Sans MT"/>
        </w:rPr>
      </w:pPr>
      <w:r w:rsidRPr="00A12721">
        <w:rPr>
          <w:rFonts w:asciiTheme="majorHAnsi" w:eastAsia="Gill Sans MT" w:hAnsiTheme="majorHAnsi" w:cs="Gill Sans MT"/>
          <w:w w:val="120"/>
        </w:rPr>
        <w:t>w</w:t>
      </w:r>
      <w:r w:rsidRPr="00A12721">
        <w:rPr>
          <w:rFonts w:asciiTheme="majorHAnsi" w:eastAsia="Gill Sans MT" w:hAnsiTheme="majorHAnsi" w:cs="Gill Sans MT"/>
          <w:spacing w:val="-1"/>
          <w:w w:val="120"/>
        </w:rPr>
        <w:t>it</w:t>
      </w:r>
      <w:r w:rsidRPr="00A12721">
        <w:rPr>
          <w:rFonts w:asciiTheme="majorHAnsi" w:eastAsia="Gill Sans MT" w:hAnsiTheme="majorHAnsi" w:cs="Gill Sans MT"/>
          <w:w w:val="120"/>
        </w:rPr>
        <w:t>h</w:t>
      </w:r>
      <w:r w:rsidRPr="00A12721">
        <w:rPr>
          <w:rFonts w:asciiTheme="majorHAnsi" w:eastAsia="Gill Sans MT" w:hAnsiTheme="majorHAnsi" w:cs="Gill Sans MT"/>
          <w:spacing w:val="-1"/>
          <w:w w:val="120"/>
        </w:rPr>
        <w:t>i</w:t>
      </w:r>
      <w:r w:rsidRPr="00A12721">
        <w:rPr>
          <w:rFonts w:asciiTheme="majorHAnsi" w:eastAsia="Gill Sans MT" w:hAnsiTheme="majorHAnsi" w:cs="Gill Sans MT"/>
          <w:w w:val="120"/>
        </w:rPr>
        <w:t>n</w:t>
      </w:r>
      <w:r w:rsidRPr="00A12721">
        <w:rPr>
          <w:rFonts w:asciiTheme="majorHAnsi" w:eastAsia="Gill Sans MT" w:hAnsiTheme="majorHAnsi" w:cs="Gill Sans MT"/>
          <w:spacing w:val="6"/>
          <w:w w:val="120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0"/>
        </w:rPr>
        <w:t>t</w:t>
      </w:r>
      <w:r w:rsidRPr="00A12721">
        <w:rPr>
          <w:rFonts w:asciiTheme="majorHAnsi" w:eastAsia="Gill Sans MT" w:hAnsiTheme="majorHAnsi" w:cs="Gill Sans MT"/>
          <w:w w:val="120"/>
        </w:rPr>
        <w:t>he</w:t>
      </w:r>
      <w:r w:rsidRPr="00A12721">
        <w:rPr>
          <w:rFonts w:asciiTheme="majorHAnsi" w:eastAsia="Gill Sans MT" w:hAnsiTheme="majorHAnsi" w:cs="Gill Sans MT"/>
          <w:spacing w:val="9"/>
          <w:w w:val="120"/>
        </w:rPr>
        <w:t xml:space="preserve"> </w:t>
      </w:r>
      <w:r w:rsidRPr="00A12721">
        <w:rPr>
          <w:rFonts w:asciiTheme="majorHAnsi" w:eastAsia="Gill Sans MT" w:hAnsiTheme="majorHAnsi" w:cs="Gill Sans MT"/>
          <w:spacing w:val="-8"/>
          <w:w w:val="120"/>
        </w:rPr>
        <w:t>F</w:t>
      </w:r>
      <w:r w:rsidRPr="00A12721">
        <w:rPr>
          <w:rFonts w:asciiTheme="majorHAnsi" w:eastAsia="Gill Sans MT" w:hAnsiTheme="majorHAnsi" w:cs="Gill Sans MT"/>
          <w:w w:val="120"/>
        </w:rPr>
        <w:t>ood</w:t>
      </w:r>
      <w:r w:rsidRPr="00A12721">
        <w:rPr>
          <w:rFonts w:asciiTheme="majorHAnsi" w:eastAsia="Gill Sans MT" w:hAnsiTheme="majorHAnsi" w:cs="Gill Sans MT"/>
          <w:spacing w:val="-15"/>
          <w:w w:val="120"/>
        </w:rPr>
        <w:t xml:space="preserve"> </w:t>
      </w:r>
      <w:r w:rsidRPr="00A12721">
        <w:rPr>
          <w:rFonts w:asciiTheme="majorHAnsi" w:eastAsia="Gill Sans MT" w:hAnsiTheme="majorHAnsi" w:cs="Gill Sans MT"/>
          <w:spacing w:val="-5"/>
          <w:w w:val="118"/>
        </w:rPr>
        <w:t>P</w:t>
      </w:r>
      <w:r w:rsidRPr="00A12721">
        <w:rPr>
          <w:rFonts w:asciiTheme="majorHAnsi" w:eastAsia="Gill Sans MT" w:hAnsiTheme="majorHAnsi" w:cs="Gill Sans MT"/>
          <w:spacing w:val="-6"/>
          <w:w w:val="104"/>
        </w:rPr>
        <w:t>r</w:t>
      </w:r>
      <w:r w:rsidRPr="00A12721">
        <w:rPr>
          <w:rFonts w:asciiTheme="majorHAnsi" w:eastAsia="Gill Sans MT" w:hAnsiTheme="majorHAnsi" w:cs="Gill Sans MT"/>
          <w:w w:val="117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17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8"/>
        </w:rPr>
        <w:t>e</w:t>
      </w:r>
      <w:r w:rsidRPr="00A12721">
        <w:rPr>
          <w:rFonts w:asciiTheme="majorHAnsi" w:eastAsia="Gill Sans MT" w:hAnsiTheme="majorHAnsi" w:cs="Gill Sans MT"/>
          <w:spacing w:val="1"/>
          <w:w w:val="135"/>
        </w:rPr>
        <w:t>ss</w:t>
      </w:r>
      <w:r w:rsidRPr="00A12721">
        <w:rPr>
          <w:rFonts w:asciiTheme="majorHAnsi" w:eastAsia="Gill Sans MT" w:hAnsiTheme="majorHAnsi" w:cs="Gill Sans MT"/>
          <w:spacing w:val="-1"/>
          <w:w w:val="126"/>
        </w:rPr>
        <w:t>i</w:t>
      </w:r>
      <w:r w:rsidRPr="00A12721">
        <w:rPr>
          <w:rFonts w:asciiTheme="majorHAnsi" w:eastAsia="Gill Sans MT" w:hAnsiTheme="majorHAnsi" w:cs="Gill Sans MT"/>
          <w:w w:val="126"/>
        </w:rPr>
        <w:t>n</w:t>
      </w:r>
      <w:r w:rsidRPr="00A12721">
        <w:rPr>
          <w:rFonts w:asciiTheme="majorHAnsi" w:eastAsia="Gill Sans MT" w:hAnsiTheme="majorHAnsi" w:cs="Gill Sans MT"/>
          <w:spacing w:val="1"/>
          <w:w w:val="149"/>
        </w:rPr>
        <w:t>g</w:t>
      </w:r>
      <w:r w:rsidRPr="00A12721">
        <w:rPr>
          <w:rFonts w:asciiTheme="majorHAnsi" w:eastAsia="Gill Sans MT" w:hAnsiTheme="majorHAnsi" w:cs="Gill Sans MT"/>
          <w:w w:val="145"/>
        </w:rPr>
        <w:t>,</w:t>
      </w:r>
      <w:r w:rsidRPr="00A12721">
        <w:rPr>
          <w:rFonts w:asciiTheme="majorHAnsi" w:eastAsia="Gill Sans MT" w:hAnsiTheme="majorHAnsi" w:cs="Gill Sans MT"/>
          <w:spacing w:val="9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18"/>
        </w:rPr>
        <w:t>P</w:t>
      </w:r>
      <w:r w:rsidRPr="00A12721">
        <w:rPr>
          <w:rFonts w:asciiTheme="majorHAnsi" w:eastAsia="Gill Sans MT" w:hAnsiTheme="majorHAnsi" w:cs="Gill Sans MT"/>
          <w:w w:val="126"/>
        </w:rPr>
        <w:t>h</w:t>
      </w:r>
      <w:r w:rsidRPr="00A12721">
        <w:rPr>
          <w:rFonts w:asciiTheme="majorHAnsi" w:eastAsia="Gill Sans MT" w:hAnsiTheme="majorHAnsi" w:cs="Gill Sans MT"/>
          <w:w w:val="143"/>
        </w:rPr>
        <w:t>a</w:t>
      </w:r>
      <w:r w:rsidRPr="00A12721">
        <w:rPr>
          <w:rFonts w:asciiTheme="majorHAnsi" w:eastAsia="Gill Sans MT" w:hAnsiTheme="majorHAnsi" w:cs="Gill Sans MT"/>
          <w:spacing w:val="-4"/>
          <w:w w:val="104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26"/>
        </w:rPr>
        <w:t>m</w:t>
      </w:r>
      <w:r w:rsidRPr="00A12721">
        <w:rPr>
          <w:rFonts w:asciiTheme="majorHAnsi" w:eastAsia="Gill Sans MT" w:hAnsiTheme="majorHAnsi" w:cs="Gill Sans MT"/>
          <w:w w:val="143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5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8"/>
        </w:rPr>
        <w:t>e</w:t>
      </w:r>
      <w:r w:rsidRPr="00A12721">
        <w:rPr>
          <w:rFonts w:asciiTheme="majorHAnsi" w:eastAsia="Gill Sans MT" w:hAnsiTheme="majorHAnsi" w:cs="Gill Sans MT"/>
          <w:w w:val="126"/>
        </w:rPr>
        <w:t>u</w:t>
      </w:r>
      <w:r w:rsidRPr="00A12721">
        <w:rPr>
          <w:rFonts w:asciiTheme="majorHAnsi" w:eastAsia="Gill Sans MT" w:hAnsiTheme="majorHAnsi" w:cs="Gill Sans MT"/>
          <w:spacing w:val="-1"/>
          <w:w w:val="117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6"/>
        </w:rPr>
        <w:t>i</w:t>
      </w:r>
      <w:r w:rsidRPr="00A12721">
        <w:rPr>
          <w:rFonts w:asciiTheme="majorHAnsi" w:eastAsia="Gill Sans MT" w:hAnsiTheme="majorHAnsi" w:cs="Gill Sans MT"/>
          <w:spacing w:val="1"/>
          <w:w w:val="125"/>
        </w:rPr>
        <w:t>c</w:t>
      </w:r>
      <w:r w:rsidRPr="00A12721">
        <w:rPr>
          <w:rFonts w:asciiTheme="majorHAnsi" w:eastAsia="Gill Sans MT" w:hAnsiTheme="majorHAnsi" w:cs="Gill Sans MT"/>
          <w:w w:val="143"/>
        </w:rPr>
        <w:t>a</w:t>
      </w:r>
      <w:r w:rsidRPr="00A12721">
        <w:rPr>
          <w:rFonts w:asciiTheme="majorHAnsi" w:eastAsia="Gill Sans MT" w:hAnsiTheme="majorHAnsi" w:cs="Gill Sans MT"/>
          <w:w w:val="126"/>
        </w:rPr>
        <w:t>l</w:t>
      </w:r>
      <w:r w:rsidRPr="00A12721">
        <w:rPr>
          <w:rFonts w:asciiTheme="majorHAnsi" w:eastAsia="Gill Sans MT" w:hAnsiTheme="majorHAnsi" w:cs="Gill Sans MT"/>
          <w:spacing w:val="10"/>
        </w:rPr>
        <w:t xml:space="preserve"> </w:t>
      </w:r>
      <w:r w:rsidRPr="00A12721">
        <w:rPr>
          <w:rFonts w:asciiTheme="majorHAnsi" w:eastAsia="Gill Sans MT" w:hAnsiTheme="majorHAnsi" w:cs="Gill Sans MT"/>
        </w:rPr>
        <w:t>or</w:t>
      </w:r>
      <w:r w:rsidRPr="00A12721">
        <w:rPr>
          <w:rFonts w:asciiTheme="majorHAnsi" w:eastAsia="Gill Sans MT" w:hAnsiTheme="majorHAnsi" w:cs="Gill Sans MT"/>
          <w:spacing w:val="21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98"/>
        </w:rPr>
        <w:t>C</w:t>
      </w:r>
      <w:r w:rsidRPr="00A12721">
        <w:rPr>
          <w:rFonts w:asciiTheme="majorHAnsi" w:eastAsia="Gill Sans MT" w:hAnsiTheme="majorHAnsi" w:cs="Gill Sans MT"/>
          <w:w w:val="126"/>
        </w:rPr>
        <w:t>h</w:t>
      </w:r>
      <w:r w:rsidRPr="00A12721">
        <w:rPr>
          <w:rFonts w:asciiTheme="majorHAnsi" w:eastAsia="Gill Sans MT" w:hAnsiTheme="majorHAnsi" w:cs="Gill Sans MT"/>
          <w:spacing w:val="-1"/>
          <w:w w:val="128"/>
        </w:rPr>
        <w:t>e</w:t>
      </w:r>
      <w:r w:rsidRPr="00A12721">
        <w:rPr>
          <w:rFonts w:asciiTheme="majorHAnsi" w:eastAsia="Gill Sans MT" w:hAnsiTheme="majorHAnsi" w:cs="Gill Sans MT"/>
          <w:spacing w:val="1"/>
          <w:w w:val="126"/>
        </w:rPr>
        <w:t>m</w:t>
      </w:r>
      <w:r w:rsidRPr="00A12721">
        <w:rPr>
          <w:rFonts w:asciiTheme="majorHAnsi" w:eastAsia="Gill Sans MT" w:hAnsiTheme="majorHAnsi" w:cs="Gill Sans MT"/>
          <w:spacing w:val="-1"/>
          <w:w w:val="126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5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43"/>
        </w:rPr>
        <w:t>a</w:t>
      </w:r>
      <w:r w:rsidRPr="00A12721">
        <w:rPr>
          <w:rFonts w:asciiTheme="majorHAnsi" w:eastAsia="Gill Sans MT" w:hAnsiTheme="majorHAnsi" w:cs="Gill Sans MT"/>
          <w:w w:val="126"/>
        </w:rPr>
        <w:t>l</w:t>
      </w:r>
      <w:r w:rsidRPr="00A12721">
        <w:rPr>
          <w:rFonts w:asciiTheme="majorHAnsi" w:eastAsia="Gill Sans MT" w:hAnsiTheme="majorHAnsi" w:cs="Gill Sans MT"/>
          <w:spacing w:val="8"/>
        </w:rPr>
        <w:t xml:space="preserve"> </w:t>
      </w:r>
      <w:r w:rsidRPr="00A12721">
        <w:rPr>
          <w:rFonts w:asciiTheme="majorHAnsi" w:eastAsia="Gill Sans MT" w:hAnsiTheme="majorHAnsi" w:cs="Gill Sans MT"/>
          <w:w w:val="126"/>
        </w:rPr>
        <w:t>Manu</w:t>
      </w:r>
      <w:r w:rsidRPr="00A12721">
        <w:rPr>
          <w:rFonts w:asciiTheme="majorHAnsi" w:eastAsia="Gill Sans MT" w:hAnsiTheme="majorHAnsi" w:cs="Gill Sans MT"/>
          <w:spacing w:val="-1"/>
          <w:w w:val="126"/>
        </w:rPr>
        <w:t>f</w:t>
      </w:r>
      <w:r w:rsidRPr="00A12721">
        <w:rPr>
          <w:rFonts w:asciiTheme="majorHAnsi" w:eastAsia="Gill Sans MT" w:hAnsiTheme="majorHAnsi" w:cs="Gill Sans MT"/>
          <w:w w:val="126"/>
        </w:rPr>
        <w:t>a</w:t>
      </w:r>
      <w:r w:rsidRPr="00A12721">
        <w:rPr>
          <w:rFonts w:asciiTheme="majorHAnsi" w:eastAsia="Gill Sans MT" w:hAnsiTheme="majorHAnsi" w:cs="Gill Sans MT"/>
          <w:spacing w:val="1"/>
          <w:w w:val="126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6"/>
        </w:rPr>
        <w:t>t</w:t>
      </w:r>
      <w:r w:rsidRPr="00A12721">
        <w:rPr>
          <w:rFonts w:asciiTheme="majorHAnsi" w:eastAsia="Gill Sans MT" w:hAnsiTheme="majorHAnsi" w:cs="Gill Sans MT"/>
          <w:w w:val="126"/>
        </w:rPr>
        <w:t>ur</w:t>
      </w:r>
      <w:r w:rsidRPr="00A12721">
        <w:rPr>
          <w:rFonts w:asciiTheme="majorHAnsi" w:eastAsia="Gill Sans MT" w:hAnsiTheme="majorHAnsi" w:cs="Gill Sans MT"/>
          <w:spacing w:val="1"/>
          <w:w w:val="126"/>
        </w:rPr>
        <w:t>i</w:t>
      </w:r>
      <w:r w:rsidRPr="00A12721">
        <w:rPr>
          <w:rFonts w:asciiTheme="majorHAnsi" w:eastAsia="Gill Sans MT" w:hAnsiTheme="majorHAnsi" w:cs="Gill Sans MT"/>
          <w:w w:val="126"/>
        </w:rPr>
        <w:t>ng</w:t>
      </w:r>
      <w:r w:rsidRPr="00A12721">
        <w:rPr>
          <w:rFonts w:asciiTheme="majorHAnsi" w:eastAsia="Gill Sans MT" w:hAnsiTheme="majorHAnsi" w:cs="Gill Sans MT"/>
          <w:spacing w:val="3"/>
          <w:w w:val="126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6"/>
        </w:rPr>
        <w:t>i</w:t>
      </w:r>
      <w:r w:rsidRPr="00A12721">
        <w:rPr>
          <w:rFonts w:asciiTheme="majorHAnsi" w:eastAsia="Gill Sans MT" w:hAnsiTheme="majorHAnsi" w:cs="Gill Sans MT"/>
          <w:w w:val="126"/>
        </w:rPr>
        <w:t>n</w:t>
      </w:r>
      <w:r w:rsidRPr="00A12721">
        <w:rPr>
          <w:rFonts w:asciiTheme="majorHAnsi" w:eastAsia="Gill Sans MT" w:hAnsiTheme="majorHAnsi" w:cs="Gill Sans MT"/>
          <w:spacing w:val="-1"/>
          <w:w w:val="124"/>
        </w:rPr>
        <w:t>d</w:t>
      </w:r>
      <w:r w:rsidRPr="00A12721">
        <w:rPr>
          <w:rFonts w:asciiTheme="majorHAnsi" w:eastAsia="Gill Sans MT" w:hAnsiTheme="majorHAnsi" w:cs="Gill Sans MT"/>
          <w:w w:val="126"/>
        </w:rPr>
        <w:t>u</w:t>
      </w:r>
      <w:r w:rsidRPr="00A12721">
        <w:rPr>
          <w:rFonts w:asciiTheme="majorHAnsi" w:eastAsia="Gill Sans MT" w:hAnsiTheme="majorHAnsi" w:cs="Gill Sans MT"/>
          <w:spacing w:val="1"/>
          <w:w w:val="135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17"/>
        </w:rPr>
        <w:t>t</w:t>
      </w:r>
      <w:r w:rsidRPr="00A12721">
        <w:rPr>
          <w:rFonts w:asciiTheme="majorHAnsi" w:eastAsia="Gill Sans MT" w:hAnsiTheme="majorHAnsi" w:cs="Gill Sans MT"/>
          <w:w w:val="104"/>
        </w:rPr>
        <w:t>r</w:t>
      </w:r>
      <w:r w:rsidRPr="00A12721">
        <w:rPr>
          <w:rFonts w:asciiTheme="majorHAnsi" w:eastAsia="Gill Sans MT" w:hAnsiTheme="majorHAnsi" w:cs="Gill Sans MT"/>
          <w:spacing w:val="-28"/>
          <w:w w:val="135"/>
        </w:rPr>
        <w:t>y</w:t>
      </w:r>
      <w:r w:rsidRPr="00A12721">
        <w:rPr>
          <w:rFonts w:asciiTheme="majorHAnsi" w:eastAsia="Gill Sans MT" w:hAnsiTheme="majorHAnsi" w:cs="Gill Sans MT"/>
          <w:w w:val="145"/>
        </w:rPr>
        <w:t>.</w:t>
      </w:r>
    </w:p>
    <w:p w14:paraId="2BF8B03C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8DBB92" w14:textId="77777777" w:rsidR="00581DDD" w:rsidRPr="00A12721" w:rsidRDefault="00A12721" w:rsidP="00A12721">
      <w:pPr>
        <w:ind w:right="340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b/>
          <w:spacing w:val="-3"/>
          <w:sz w:val="22"/>
          <w:szCs w:val="22"/>
        </w:rPr>
        <w:t>MM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b/>
          <w:spacing w:val="-10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Y</w:t>
      </w:r>
      <w:r w:rsidRPr="00A12721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</w:rPr>
        <w:t>QUALIFIC</w:t>
      </w:r>
      <w:r w:rsidRPr="00A12721">
        <w:rPr>
          <w:rFonts w:asciiTheme="majorHAnsi" w:eastAsia="Arial" w:hAnsiTheme="majorHAnsi" w:cs="Arial"/>
          <w:b/>
          <w:spacing w:val="-18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</w:rPr>
        <w:t>TION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1E61BEB6" w14:textId="77777777" w:rsidR="00581DDD" w:rsidRPr="00A12721" w:rsidRDefault="00A12721">
      <w:pPr>
        <w:spacing w:before="50" w:line="292" w:lineRule="auto"/>
        <w:ind w:left="102" w:right="246"/>
        <w:jc w:val="both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So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li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no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wl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ma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nu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 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Food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ace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ca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cl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rodu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A12721">
        <w:rPr>
          <w:rFonts w:asciiTheme="majorHAnsi" w:eastAsia="Arial" w:hAnsiTheme="majorHAnsi" w:cs="Arial"/>
          <w:spacing w:val="-18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ing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-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Con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rol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rodu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io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nning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ce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Op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ion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Q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li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z w:val="22"/>
          <w:szCs w:val="22"/>
        </w:rPr>
        <w:t>y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Con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rol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Ex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ri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8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ec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hniq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rodu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ve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lop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A12721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8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ec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Do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um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io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n  </w:t>
      </w:r>
      <w:r w:rsidRPr="00A12721">
        <w:rPr>
          <w:rFonts w:asciiTheme="majorHAnsi" w:eastAsia="Arial" w:hAnsiTheme="majorHAnsi" w:cs="Arial"/>
          <w:sz w:val="22"/>
          <w:szCs w:val="22"/>
        </w:rPr>
        <w:t>–</w:t>
      </w:r>
      <w:r w:rsidRPr="00A12721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“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-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A12721">
        <w:rPr>
          <w:rFonts w:asciiTheme="majorHAnsi" w:eastAsia="Arial" w:hAnsiTheme="majorHAnsi" w:cs="Arial"/>
          <w:sz w:val="22"/>
          <w:szCs w:val="22"/>
        </w:rPr>
        <w:t>”</w:t>
      </w:r>
      <w:r w:rsidRPr="00A1272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b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y</w:t>
      </w:r>
      <w:r w:rsidRPr="00A12721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x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.  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ilit</w:t>
      </w:r>
      <w:r w:rsidRPr="00A12721">
        <w:rPr>
          <w:rFonts w:asciiTheme="majorHAnsi" w:eastAsia="Arial" w:hAnsiTheme="majorHAnsi" w:cs="Arial"/>
          <w:sz w:val="22"/>
          <w:szCs w:val="22"/>
        </w:rPr>
        <w:t>y</w:t>
      </w:r>
      <w:r w:rsidRPr="00A12721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du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il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x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bo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lt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itt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re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ts</w:t>
      </w:r>
      <w:r w:rsidRPr="00A12721">
        <w:rPr>
          <w:rFonts w:asciiTheme="majorHAnsi" w:eastAsia="Arial" w:hAnsiTheme="majorHAnsi" w:cs="Arial"/>
          <w:sz w:val="22"/>
          <w:szCs w:val="22"/>
        </w:rPr>
        <w:t>.</w:t>
      </w:r>
    </w:p>
    <w:p w14:paraId="26DE0A89" w14:textId="77777777" w:rsidR="00581DDD" w:rsidRPr="00A12721" w:rsidRDefault="00581DDD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2F46E903" w14:textId="706F75EA" w:rsidR="00581DDD" w:rsidRPr="00A12721" w:rsidRDefault="00A12721">
      <w:pPr>
        <w:spacing w:line="292" w:lineRule="auto"/>
        <w:ind w:left="102" w:right="247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lf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-m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tiv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ki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g 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A12721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ou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l 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nd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ivi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ua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wit</w:t>
      </w:r>
      <w:r w:rsidRPr="00A12721">
        <w:rPr>
          <w:rFonts w:asciiTheme="majorHAnsi" w:eastAsia="Arial" w:hAnsiTheme="majorHAnsi" w:cs="Arial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st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A12721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lytic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st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ga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tiv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hn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lvi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cisi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m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ng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rp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mm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un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ti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skills</w:t>
      </w:r>
      <w:r w:rsidRPr="00A12721">
        <w:rPr>
          <w:rFonts w:asciiTheme="majorHAnsi" w:eastAsia="Arial" w:hAnsiTheme="majorHAnsi" w:cs="Arial"/>
          <w:sz w:val="22"/>
          <w:szCs w:val="22"/>
        </w:rPr>
        <w:t>.</w:t>
      </w:r>
    </w:p>
    <w:p w14:paraId="7422F5A9" w14:textId="77777777" w:rsidR="00581DDD" w:rsidRPr="00A12721" w:rsidRDefault="00581DDD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C375D0F" w14:textId="77777777" w:rsidR="00581DDD" w:rsidRPr="00A12721" w:rsidRDefault="00A12721">
      <w:pPr>
        <w:ind w:left="102" w:right="8452"/>
        <w:jc w:val="both"/>
        <w:rPr>
          <w:rFonts w:asciiTheme="majorHAnsi" w:eastAsia="Arial" w:hAnsiTheme="majorHAnsi" w:cs="Arial"/>
        </w:rPr>
      </w:pPr>
      <w:r w:rsidRPr="00A12721">
        <w:rPr>
          <w:rFonts w:asciiTheme="majorHAnsi" w:eastAsia="Arial" w:hAnsiTheme="majorHAnsi" w:cs="Arial"/>
          <w:b/>
          <w:spacing w:val="-1"/>
          <w:u w:color="000000"/>
        </w:rPr>
        <w:t>E</w:t>
      </w:r>
      <w:r w:rsidRPr="00A12721">
        <w:rPr>
          <w:rFonts w:asciiTheme="majorHAnsi" w:eastAsia="Arial" w:hAnsiTheme="majorHAnsi" w:cs="Arial"/>
          <w:b/>
          <w:spacing w:val="-2"/>
          <w:u w:color="000000"/>
        </w:rPr>
        <w:t>DUC</w:t>
      </w:r>
      <w:r w:rsidRPr="00A12721">
        <w:rPr>
          <w:rFonts w:asciiTheme="majorHAnsi" w:eastAsia="Arial" w:hAnsiTheme="majorHAnsi" w:cs="Arial"/>
          <w:b/>
          <w:spacing w:val="-18"/>
          <w:u w:color="000000"/>
        </w:rPr>
        <w:t>A</w:t>
      </w:r>
      <w:r w:rsidRPr="00A12721">
        <w:rPr>
          <w:rFonts w:asciiTheme="majorHAnsi" w:eastAsia="Arial" w:hAnsiTheme="majorHAnsi" w:cs="Arial"/>
          <w:b/>
          <w:spacing w:val="-2"/>
          <w:u w:color="000000"/>
        </w:rPr>
        <w:t>TIO</w:t>
      </w:r>
      <w:r w:rsidRPr="00A12721">
        <w:rPr>
          <w:rFonts w:asciiTheme="majorHAnsi" w:eastAsia="Arial" w:hAnsiTheme="majorHAnsi" w:cs="Arial"/>
          <w:b/>
          <w:u w:color="000000"/>
        </w:rPr>
        <w:t>N</w:t>
      </w:r>
    </w:p>
    <w:p w14:paraId="72FA14A3" w14:textId="77777777" w:rsidR="00581DDD" w:rsidRPr="00A12721" w:rsidRDefault="00A12721">
      <w:pPr>
        <w:spacing w:before="51" w:line="289" w:lineRule="auto"/>
        <w:ind w:left="1902" w:right="296" w:hanging="1440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2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0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0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 xml:space="preserve">9            </w:t>
      </w:r>
      <w:r w:rsidRPr="00A12721">
        <w:rPr>
          <w:rFonts w:asciiTheme="majorHAnsi" w:eastAsia="Gill Sans MT" w:hAnsiTheme="majorHAnsi" w:cs="Gill Sans MT"/>
          <w:spacing w:val="27"/>
          <w:w w:val="12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06"/>
          <w:sz w:val="22"/>
          <w:szCs w:val="22"/>
        </w:rPr>
        <w:t>CENT</w:t>
      </w:r>
      <w:r w:rsidRPr="00A12721">
        <w:rPr>
          <w:rFonts w:asciiTheme="majorHAnsi" w:eastAsia="Gill Sans MT" w:hAnsiTheme="majorHAnsi" w:cs="Gill Sans MT"/>
          <w:spacing w:val="-1"/>
          <w:w w:val="106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06"/>
          <w:sz w:val="22"/>
          <w:szCs w:val="22"/>
        </w:rPr>
        <w:t>NN</w:t>
      </w:r>
      <w:r w:rsidRPr="00A12721">
        <w:rPr>
          <w:rFonts w:asciiTheme="majorHAnsi" w:eastAsia="Gill Sans MT" w:hAnsiTheme="majorHAnsi" w:cs="Gill Sans MT"/>
          <w:spacing w:val="1"/>
          <w:w w:val="10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06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0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-19"/>
          <w:w w:val="10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06"/>
          <w:sz w:val="22"/>
          <w:szCs w:val="22"/>
        </w:rPr>
        <w:t>COLLE</w:t>
      </w:r>
      <w:r w:rsidRPr="00A12721">
        <w:rPr>
          <w:rFonts w:asciiTheme="majorHAnsi" w:eastAsia="Gill Sans MT" w:hAnsiTheme="majorHAnsi" w:cs="Gill Sans MT"/>
          <w:spacing w:val="-1"/>
          <w:w w:val="106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06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26"/>
          <w:w w:val="10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z w:val="22"/>
          <w:szCs w:val="22"/>
        </w:rPr>
        <w:t>OF</w:t>
      </w:r>
      <w:r w:rsidRPr="00A12721">
        <w:rPr>
          <w:rFonts w:asciiTheme="majorHAnsi" w:eastAsia="Gill Sans MT" w:hAnsiTheme="majorHAnsi" w:cs="Gill Sans MT"/>
          <w:spacing w:val="19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12"/>
          <w:sz w:val="22"/>
          <w:szCs w:val="22"/>
        </w:rPr>
        <w:t>APP</w:t>
      </w:r>
      <w:r w:rsidRPr="00A12721">
        <w:rPr>
          <w:rFonts w:asciiTheme="majorHAnsi" w:eastAsia="Gill Sans MT" w:hAnsiTheme="majorHAnsi" w:cs="Gill Sans MT"/>
          <w:w w:val="112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"/>
          <w:w w:val="112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12"/>
          <w:sz w:val="22"/>
          <w:szCs w:val="22"/>
        </w:rPr>
        <w:t>ED</w:t>
      </w:r>
      <w:r w:rsidRPr="00A12721">
        <w:rPr>
          <w:rFonts w:asciiTheme="majorHAnsi" w:eastAsia="Gill Sans MT" w:hAnsiTheme="majorHAnsi" w:cs="Gill Sans MT"/>
          <w:spacing w:val="3"/>
          <w:w w:val="112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5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TS </w:t>
      </w:r>
      <w:r w:rsidRPr="00A12721">
        <w:rPr>
          <w:rFonts w:asciiTheme="majorHAnsi" w:eastAsia="Gill Sans MT" w:hAnsiTheme="majorHAnsi" w:cs="Gill Sans MT"/>
          <w:spacing w:val="1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z w:val="22"/>
          <w:szCs w:val="22"/>
        </w:rPr>
        <w:t>ND</w:t>
      </w:r>
      <w:r w:rsidRPr="00A12721">
        <w:rPr>
          <w:rFonts w:asciiTheme="majorHAnsi" w:eastAsia="Gill Sans MT" w:hAnsiTheme="majorHAnsi" w:cs="Gill Sans MT"/>
          <w:spacing w:val="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z w:val="22"/>
          <w:szCs w:val="22"/>
        </w:rPr>
        <w:t>CHNO</w:t>
      </w:r>
      <w:r w:rsidRPr="00A12721">
        <w:rPr>
          <w:rFonts w:asciiTheme="majorHAnsi" w:eastAsia="Gill Sans MT" w:hAnsiTheme="majorHAnsi" w:cs="Gill Sans MT"/>
          <w:spacing w:val="-7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1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z w:val="22"/>
          <w:szCs w:val="22"/>
        </w:rPr>
        <w:t>Y,</w:t>
      </w:r>
      <w:r w:rsidRPr="00A12721">
        <w:rPr>
          <w:rFonts w:asciiTheme="majorHAnsi" w:eastAsia="Gill Sans MT" w:hAnsiTheme="majorHAnsi" w:cs="Gill Sans MT"/>
          <w:spacing w:val="5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34"/>
          <w:w w:val="101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6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45"/>
          <w:sz w:val="22"/>
          <w:szCs w:val="22"/>
        </w:rPr>
        <w:t>,</w:t>
      </w:r>
      <w:r w:rsidRPr="00A12721">
        <w:rPr>
          <w:rFonts w:asciiTheme="majorHAnsi" w:eastAsia="Gill Sans MT" w:hAnsiTheme="majorHAnsi" w:cs="Gill Sans MT"/>
          <w:spacing w:val="11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N 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b/>
          <w:spacing w:val="1"/>
          <w:w w:val="118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oma</w:t>
      </w:r>
      <w:r w:rsidRPr="00A12721">
        <w:rPr>
          <w:rFonts w:asciiTheme="majorHAnsi" w:eastAsia="Gill Sans MT" w:hAnsiTheme="majorHAnsi" w:cs="Gill Sans MT"/>
          <w:b/>
          <w:spacing w:val="-18"/>
          <w:w w:val="11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b/>
          <w:spacing w:val="13"/>
          <w:w w:val="11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-13"/>
          <w:w w:val="118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ood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 xml:space="preserve"> a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nd</w:t>
      </w:r>
      <w:r w:rsidRPr="00A12721">
        <w:rPr>
          <w:rFonts w:asciiTheme="majorHAnsi" w:eastAsia="Gill Sans MT" w:hAnsiTheme="majorHAnsi" w:cs="Gill Sans MT"/>
          <w:b/>
          <w:spacing w:val="24"/>
          <w:w w:val="11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ug</w:t>
      </w:r>
      <w:r w:rsidRPr="00A12721">
        <w:rPr>
          <w:rFonts w:asciiTheme="majorHAnsi" w:eastAsia="Gill Sans MT" w:hAnsiTheme="majorHAnsi" w:cs="Gill Sans MT"/>
          <w:b/>
          <w:spacing w:val="-7"/>
          <w:w w:val="11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-28"/>
          <w:w w:val="9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b/>
          <w:w w:val="123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b/>
          <w:w w:val="122"/>
          <w:sz w:val="22"/>
          <w:szCs w:val="22"/>
        </w:rPr>
        <w:t>hn</w:t>
      </w:r>
      <w:r w:rsidRPr="00A12721">
        <w:rPr>
          <w:rFonts w:asciiTheme="majorHAnsi" w:eastAsia="Gill Sans MT" w:hAnsiTheme="majorHAnsi" w:cs="Gill Sans MT"/>
          <w:b/>
          <w:w w:val="115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b/>
          <w:spacing w:val="-1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b/>
          <w:w w:val="115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b/>
          <w:spacing w:val="1"/>
          <w:w w:val="132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b/>
          <w:w w:val="128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b/>
          <w:spacing w:val="1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w w:val="120"/>
          <w:sz w:val="22"/>
          <w:szCs w:val="22"/>
        </w:rPr>
        <w:t>(3</w:t>
      </w:r>
      <w:r w:rsidRPr="00A12721">
        <w:rPr>
          <w:rFonts w:asciiTheme="majorHAnsi" w:eastAsia="Gill Sans MT" w:hAnsiTheme="majorHAnsi" w:cs="Gill Sans MT"/>
          <w:b/>
          <w:spacing w:val="8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w w:val="120"/>
          <w:sz w:val="22"/>
          <w:szCs w:val="22"/>
        </w:rPr>
        <w:t>ye</w:t>
      </w:r>
      <w:r w:rsidRPr="00A12721">
        <w:rPr>
          <w:rFonts w:asciiTheme="majorHAnsi" w:eastAsia="Gill Sans MT" w:hAnsiTheme="majorHAnsi" w:cs="Gill Sans MT"/>
          <w:b/>
          <w:spacing w:val="-1"/>
          <w:w w:val="120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b/>
          <w:w w:val="120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b/>
          <w:spacing w:val="15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1"/>
          <w:w w:val="120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b/>
          <w:spacing w:val="-1"/>
          <w:w w:val="120"/>
          <w:sz w:val="22"/>
          <w:szCs w:val="22"/>
        </w:rPr>
        <w:t>ro</w:t>
      </w:r>
      <w:r w:rsidRPr="00A12721">
        <w:rPr>
          <w:rFonts w:asciiTheme="majorHAnsi" w:eastAsia="Gill Sans MT" w:hAnsiTheme="majorHAnsi" w:cs="Gill Sans MT"/>
          <w:b/>
          <w:spacing w:val="1"/>
          <w:w w:val="120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b/>
          <w:spacing w:val="-1"/>
          <w:w w:val="120"/>
          <w:sz w:val="22"/>
          <w:szCs w:val="22"/>
        </w:rPr>
        <w:t>ra</w:t>
      </w:r>
      <w:r w:rsidRPr="00A12721">
        <w:rPr>
          <w:rFonts w:asciiTheme="majorHAnsi" w:eastAsia="Gill Sans MT" w:hAnsiTheme="majorHAnsi" w:cs="Gill Sans MT"/>
          <w:b/>
          <w:w w:val="120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b/>
          <w:spacing w:val="-19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sz w:val="22"/>
          <w:szCs w:val="22"/>
        </w:rPr>
        <w:t>–</w:t>
      </w:r>
      <w:r w:rsidRPr="00A12721">
        <w:rPr>
          <w:rFonts w:asciiTheme="majorHAnsi" w:eastAsia="Gill Sans MT" w:hAnsiTheme="majorHAnsi" w:cs="Gill Sans MT"/>
          <w:b/>
          <w:spacing w:val="1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b/>
          <w:spacing w:val="-20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b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b/>
          <w:spacing w:val="29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1"/>
          <w:w w:val="126"/>
          <w:sz w:val="22"/>
          <w:szCs w:val="22"/>
        </w:rPr>
        <w:t>3</w:t>
      </w:r>
      <w:r w:rsidRPr="00A12721">
        <w:rPr>
          <w:rFonts w:asciiTheme="majorHAnsi" w:eastAsia="Gill Sans MT" w:hAnsiTheme="majorHAnsi" w:cs="Gill Sans MT"/>
          <w:b/>
          <w:spacing w:val="-2"/>
          <w:w w:val="140"/>
          <w:sz w:val="22"/>
          <w:szCs w:val="22"/>
        </w:rPr>
        <w:t>.</w:t>
      </w:r>
      <w:r w:rsidRPr="00A12721">
        <w:rPr>
          <w:rFonts w:asciiTheme="majorHAnsi" w:eastAsia="Gill Sans MT" w:hAnsiTheme="majorHAnsi" w:cs="Gill Sans MT"/>
          <w:b/>
          <w:spacing w:val="1"/>
          <w:w w:val="126"/>
          <w:sz w:val="22"/>
          <w:szCs w:val="22"/>
        </w:rPr>
        <w:t>94</w:t>
      </w:r>
      <w:r w:rsidRPr="00A12721">
        <w:rPr>
          <w:rFonts w:asciiTheme="majorHAnsi" w:eastAsia="Gill Sans MT" w:hAnsiTheme="majorHAnsi" w:cs="Gill Sans MT"/>
          <w:b/>
          <w:w w:val="119"/>
          <w:sz w:val="22"/>
          <w:szCs w:val="22"/>
        </w:rPr>
        <w:t xml:space="preserve">) </w:t>
      </w:r>
      <w:r w:rsidRPr="00A12721">
        <w:rPr>
          <w:rFonts w:asciiTheme="majorHAnsi" w:eastAsia="Gill Sans MT" w:hAnsiTheme="majorHAnsi" w:cs="Gill Sans MT"/>
          <w:b/>
          <w:spacing w:val="1"/>
          <w:w w:val="118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>aj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or</w:t>
      </w:r>
      <w:r w:rsidRPr="00A12721">
        <w:rPr>
          <w:rFonts w:asciiTheme="majorHAnsi" w:eastAsia="Gill Sans MT" w:hAnsiTheme="majorHAnsi" w:cs="Gill Sans MT"/>
          <w:b/>
          <w:spacing w:val="-3"/>
          <w:w w:val="11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>Ar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b/>
          <w:spacing w:val="4"/>
          <w:w w:val="11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-1"/>
          <w:w w:val="118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b/>
          <w:spacing w:val="17"/>
          <w:w w:val="11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b/>
          <w:w w:val="118"/>
          <w:sz w:val="22"/>
          <w:szCs w:val="22"/>
        </w:rPr>
        <w:t>St</w:t>
      </w:r>
      <w:r w:rsidRPr="00A12721">
        <w:rPr>
          <w:rFonts w:asciiTheme="majorHAnsi" w:eastAsia="Gill Sans MT" w:hAnsiTheme="majorHAnsi" w:cs="Gill Sans MT"/>
          <w:b/>
          <w:spacing w:val="-2"/>
          <w:w w:val="122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b/>
          <w:spacing w:val="1"/>
          <w:w w:val="122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b/>
          <w:w w:val="128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b/>
          <w:w w:val="148"/>
          <w:sz w:val="22"/>
          <w:szCs w:val="22"/>
        </w:rPr>
        <w:t>:</w:t>
      </w:r>
    </w:p>
    <w:p w14:paraId="7EF6ABB8" w14:textId="77777777" w:rsidR="00581DDD" w:rsidRPr="00A12721" w:rsidRDefault="00A12721">
      <w:pPr>
        <w:spacing w:line="220" w:lineRule="exact"/>
        <w:ind w:left="1902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8"/>
          <w:w w:val="116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w w:val="116"/>
          <w:sz w:val="22"/>
          <w:szCs w:val="22"/>
        </w:rPr>
        <w:t>ood</w:t>
      </w:r>
      <w:r w:rsidRPr="00A12721">
        <w:rPr>
          <w:rFonts w:asciiTheme="majorHAnsi" w:eastAsia="Gill Sans MT" w:hAnsiTheme="majorHAnsi" w:cs="Gill Sans MT"/>
          <w:spacing w:val="4"/>
          <w:w w:val="11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10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nu</w:t>
      </w:r>
      <w:r w:rsidRPr="00A12721">
        <w:rPr>
          <w:rFonts w:asciiTheme="majorHAnsi" w:eastAsia="Gill Sans MT" w:hAnsiTheme="majorHAnsi" w:cs="Gill Sans MT"/>
          <w:w w:val="140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2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pacing w:val="11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5"/>
          <w:w w:val="118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7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</w:p>
    <w:p w14:paraId="5826B172" w14:textId="77777777" w:rsidR="00581DDD" w:rsidRPr="00A12721" w:rsidRDefault="00A12721">
      <w:pPr>
        <w:spacing w:before="34"/>
        <w:ind w:left="1902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5"/>
          <w:w w:val="118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-6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7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33"/>
          <w:sz w:val="22"/>
          <w:szCs w:val="22"/>
        </w:rPr>
        <w:t>ssi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pacing w:val="9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95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</w:p>
    <w:p w14:paraId="5F724924" w14:textId="77777777" w:rsidR="00581DDD" w:rsidRPr="00A12721" w:rsidRDefault="00A12721">
      <w:pPr>
        <w:spacing w:before="34"/>
        <w:ind w:left="1902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9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w w:val="129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9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9"/>
          <w:sz w:val="22"/>
          <w:szCs w:val="22"/>
        </w:rPr>
        <w:t>tis</w:t>
      </w:r>
      <w:r w:rsidRPr="00A12721">
        <w:rPr>
          <w:rFonts w:asciiTheme="majorHAnsi" w:eastAsia="Gill Sans MT" w:hAnsiTheme="majorHAnsi" w:cs="Gill Sans MT"/>
          <w:spacing w:val="-1"/>
          <w:w w:val="129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9"/>
          <w:sz w:val="22"/>
          <w:szCs w:val="22"/>
        </w:rPr>
        <w:t>ic</w:t>
      </w:r>
      <w:r w:rsidRPr="00A12721">
        <w:rPr>
          <w:rFonts w:asciiTheme="majorHAnsi" w:eastAsia="Gill Sans MT" w:hAnsiTheme="majorHAnsi" w:cs="Gill Sans MT"/>
          <w:spacing w:val="-1"/>
          <w:w w:val="129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9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2"/>
          <w:w w:val="129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95"/>
          <w:sz w:val="22"/>
          <w:szCs w:val="22"/>
        </w:rPr>
        <w:t>Q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li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spacing w:val="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98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6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</w:p>
    <w:p w14:paraId="3E6CC50B" w14:textId="77777777" w:rsidR="00581DDD" w:rsidRPr="00A12721" w:rsidRDefault="00A12721">
      <w:pPr>
        <w:spacing w:before="34"/>
        <w:ind w:left="1902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18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4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17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y</w:t>
      </w:r>
    </w:p>
    <w:p w14:paraId="6DCFFE1A" w14:textId="77777777" w:rsidR="00581DDD" w:rsidRPr="00A12721" w:rsidRDefault="00A12721">
      <w:pPr>
        <w:spacing w:before="34"/>
        <w:ind w:left="1902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02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3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3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1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98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y</w:t>
      </w:r>
    </w:p>
    <w:p w14:paraId="5F5413BE" w14:textId="77777777" w:rsidR="00581DDD" w:rsidRPr="00A12721" w:rsidRDefault="00A12721">
      <w:pPr>
        <w:spacing w:before="34"/>
        <w:ind w:left="1902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9"/>
          <w:w w:val="122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ood</w:t>
      </w:r>
      <w:r w:rsidRPr="00A12721">
        <w:rPr>
          <w:rFonts w:asciiTheme="majorHAnsi" w:eastAsia="Gill Sans MT" w:hAnsiTheme="majorHAnsi" w:cs="Gill Sans MT"/>
          <w:spacing w:val="-24"/>
          <w:w w:val="122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ci</w:t>
      </w:r>
      <w:r w:rsidRPr="00A12721">
        <w:rPr>
          <w:rFonts w:asciiTheme="majorHAnsi" w:eastAsia="Gill Sans MT" w:hAnsiTheme="majorHAnsi" w:cs="Gill Sans MT"/>
          <w:spacing w:val="1"/>
          <w:w w:val="122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-2"/>
          <w:w w:val="122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35"/>
          <w:w w:val="122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z w:val="22"/>
          <w:szCs w:val="22"/>
        </w:rPr>
        <w:t>&amp;</w:t>
      </w:r>
      <w:r w:rsidRPr="00A12721">
        <w:rPr>
          <w:rFonts w:asciiTheme="majorHAnsi" w:eastAsia="Gill Sans MT" w:hAnsiTheme="majorHAnsi" w:cs="Gill Sans MT"/>
          <w:spacing w:val="3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95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n</w:t>
      </w:r>
    </w:p>
    <w:p w14:paraId="37865A3B" w14:textId="77777777" w:rsidR="00581DDD" w:rsidRPr="00A12721" w:rsidRDefault="00581DDD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38406D17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A5D52A" w14:textId="77777777" w:rsidR="00581DDD" w:rsidRPr="00A12721" w:rsidRDefault="00A12721">
      <w:pPr>
        <w:ind w:left="102" w:right="1592"/>
        <w:jc w:val="both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Gill Sans MT" w:hAnsiTheme="majorHAnsi" w:cs="Gill Sans MT"/>
          <w:b/>
          <w:spacing w:val="-6"/>
          <w:sz w:val="22"/>
          <w:szCs w:val="22"/>
          <w:u w:color="000000"/>
        </w:rPr>
        <w:t>O</w:t>
      </w:r>
      <w:r w:rsidRPr="00A12721">
        <w:rPr>
          <w:rFonts w:asciiTheme="majorHAnsi" w:eastAsia="Gill Sans MT" w:hAnsiTheme="majorHAnsi" w:cs="Gill Sans MT"/>
          <w:b/>
          <w:spacing w:val="-1"/>
          <w:sz w:val="22"/>
          <w:szCs w:val="22"/>
          <w:u w:color="000000"/>
        </w:rPr>
        <w:t>VE</w:t>
      </w:r>
      <w:r w:rsidRPr="00A12721">
        <w:rPr>
          <w:rFonts w:asciiTheme="majorHAnsi" w:eastAsia="Gill Sans MT" w:hAnsiTheme="majorHAnsi" w:cs="Gill Sans MT"/>
          <w:b/>
          <w:sz w:val="22"/>
          <w:szCs w:val="22"/>
          <w:u w:color="000000"/>
        </w:rPr>
        <w:t>R</w:t>
      </w:r>
      <w:r w:rsidRPr="00A12721">
        <w:rPr>
          <w:rFonts w:asciiTheme="majorHAnsi" w:eastAsia="Gill Sans MT" w:hAnsiTheme="majorHAnsi" w:cs="Gill Sans MT"/>
          <w:b/>
          <w:spacing w:val="-1"/>
          <w:sz w:val="22"/>
          <w:szCs w:val="22"/>
          <w:u w:color="000000"/>
        </w:rPr>
        <w:t>V</w:t>
      </w:r>
      <w:r w:rsidRPr="00A12721">
        <w:rPr>
          <w:rFonts w:asciiTheme="majorHAnsi" w:eastAsia="Gill Sans MT" w:hAnsiTheme="majorHAnsi" w:cs="Gill Sans MT"/>
          <w:b/>
          <w:spacing w:val="1"/>
          <w:sz w:val="22"/>
          <w:szCs w:val="22"/>
          <w:u w:color="000000"/>
        </w:rPr>
        <w:t>I</w:t>
      </w:r>
      <w:r w:rsidRPr="00A12721">
        <w:rPr>
          <w:rFonts w:asciiTheme="majorHAnsi" w:eastAsia="Gill Sans MT" w:hAnsiTheme="majorHAnsi" w:cs="Gill Sans MT"/>
          <w:b/>
          <w:spacing w:val="-1"/>
          <w:sz w:val="22"/>
          <w:szCs w:val="22"/>
          <w:u w:color="000000"/>
        </w:rPr>
        <w:t>E</w:t>
      </w:r>
      <w:r w:rsidRPr="00A12721">
        <w:rPr>
          <w:rFonts w:asciiTheme="majorHAnsi" w:eastAsia="Gill Sans MT" w:hAnsiTheme="majorHAnsi" w:cs="Gill Sans MT"/>
          <w:b/>
          <w:sz w:val="22"/>
          <w:szCs w:val="22"/>
          <w:u w:color="000000"/>
        </w:rPr>
        <w:t>W</w:t>
      </w:r>
      <w:r w:rsidRPr="00A12721">
        <w:rPr>
          <w:rFonts w:asciiTheme="majorHAnsi" w:eastAsia="Gill Sans MT" w:hAnsiTheme="majorHAnsi" w:cs="Gill Sans MT"/>
          <w:b/>
          <w:spacing w:val="-12"/>
          <w:sz w:val="22"/>
          <w:szCs w:val="22"/>
          <w:u w:color="000000"/>
        </w:rPr>
        <w:t xml:space="preserve"> </w:t>
      </w:r>
      <w:r w:rsidRPr="00A12721">
        <w:rPr>
          <w:rFonts w:asciiTheme="majorHAnsi" w:eastAsia="Gill Sans MT" w:hAnsiTheme="majorHAnsi" w:cs="Gill Sans MT"/>
          <w:b/>
          <w:w w:val="103"/>
          <w:sz w:val="22"/>
          <w:szCs w:val="22"/>
          <w:u w:color="000000"/>
        </w:rPr>
        <w:t>OF</w:t>
      </w:r>
      <w:r w:rsidRPr="00A12721">
        <w:rPr>
          <w:rFonts w:asciiTheme="majorHAnsi" w:eastAsia="Gill Sans MT" w:hAnsiTheme="majorHAnsi" w:cs="Gill Sans MT"/>
          <w:b/>
          <w:spacing w:val="-93"/>
          <w:w w:val="101"/>
          <w:sz w:val="22"/>
          <w:szCs w:val="22"/>
          <w:u w:color="000000"/>
        </w:rPr>
        <w:t xml:space="preserve"> </w:t>
      </w:r>
      <w:r w:rsidRPr="00A12721">
        <w:rPr>
          <w:rFonts w:asciiTheme="majorHAnsi" w:eastAsia="Gill Sans MT" w:hAnsiTheme="majorHAnsi" w:cs="Gill Sans MT"/>
          <w:b/>
          <w:w w:val="113"/>
          <w:sz w:val="22"/>
          <w:szCs w:val="22"/>
          <w:u w:color="000000"/>
        </w:rPr>
        <w:t>S</w:t>
      </w:r>
      <w:r w:rsidRPr="00A12721">
        <w:rPr>
          <w:rFonts w:asciiTheme="majorHAnsi" w:eastAsia="Gill Sans MT" w:hAnsiTheme="majorHAnsi" w:cs="Gill Sans MT"/>
          <w:b/>
          <w:spacing w:val="-1"/>
          <w:w w:val="113"/>
          <w:sz w:val="22"/>
          <w:szCs w:val="22"/>
          <w:u w:color="000000"/>
        </w:rPr>
        <w:t>K</w:t>
      </w:r>
      <w:r w:rsidRPr="00A12721">
        <w:rPr>
          <w:rFonts w:asciiTheme="majorHAnsi" w:eastAsia="Gill Sans MT" w:hAnsiTheme="majorHAnsi" w:cs="Gill Sans MT"/>
          <w:b/>
          <w:w w:val="111"/>
          <w:sz w:val="22"/>
          <w:szCs w:val="22"/>
          <w:u w:color="000000"/>
        </w:rPr>
        <w:t>I</w:t>
      </w:r>
      <w:r w:rsidRPr="00A12721">
        <w:rPr>
          <w:rFonts w:asciiTheme="majorHAnsi" w:eastAsia="Gill Sans MT" w:hAnsiTheme="majorHAnsi" w:cs="Gill Sans MT"/>
          <w:b/>
          <w:w w:val="103"/>
          <w:sz w:val="22"/>
          <w:szCs w:val="22"/>
          <w:u w:color="000000"/>
        </w:rPr>
        <w:t>LL</w:t>
      </w:r>
      <w:r w:rsidRPr="00A12721">
        <w:rPr>
          <w:rFonts w:asciiTheme="majorHAnsi" w:eastAsia="Gill Sans MT" w:hAnsiTheme="majorHAnsi" w:cs="Gill Sans MT"/>
          <w:b/>
          <w:w w:val="119"/>
          <w:sz w:val="22"/>
          <w:szCs w:val="22"/>
          <w:u w:color="000000"/>
        </w:rPr>
        <w:t>S</w:t>
      </w:r>
      <w:r w:rsidRPr="00A12721">
        <w:rPr>
          <w:rFonts w:asciiTheme="majorHAnsi" w:eastAsia="Gill Sans MT" w:hAnsiTheme="majorHAnsi" w:cs="Gill Sans MT"/>
          <w:b/>
          <w:spacing w:val="-94"/>
          <w:w w:val="101"/>
          <w:sz w:val="22"/>
          <w:szCs w:val="22"/>
          <w:u w:color="000000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-1"/>
          <w:w w:val="99"/>
          <w:sz w:val="22"/>
          <w:szCs w:val="22"/>
          <w:u w:color="000000"/>
        </w:rPr>
        <w:t>A</w:t>
      </w:r>
      <w:r w:rsidRPr="00A12721">
        <w:rPr>
          <w:rFonts w:asciiTheme="majorHAnsi" w:eastAsia="Gill Sans MT" w:hAnsiTheme="majorHAnsi" w:cs="Gill Sans MT"/>
          <w:b/>
          <w:w w:val="99"/>
          <w:sz w:val="22"/>
          <w:szCs w:val="22"/>
          <w:u w:color="000000"/>
        </w:rPr>
        <w:t>N</w:t>
      </w:r>
      <w:r w:rsidRPr="00A12721">
        <w:rPr>
          <w:rFonts w:asciiTheme="majorHAnsi" w:eastAsia="Gill Sans MT" w:hAnsiTheme="majorHAnsi" w:cs="Gill Sans MT"/>
          <w:b/>
          <w:w w:val="103"/>
          <w:sz w:val="22"/>
          <w:szCs w:val="22"/>
          <w:u w:color="000000"/>
        </w:rPr>
        <w:t>D</w:t>
      </w:r>
      <w:r w:rsidRPr="00A12721">
        <w:rPr>
          <w:rFonts w:asciiTheme="majorHAnsi" w:eastAsia="Gill Sans MT" w:hAnsiTheme="majorHAnsi" w:cs="Gill Sans MT"/>
          <w:b/>
          <w:spacing w:val="-96"/>
          <w:w w:val="101"/>
          <w:sz w:val="22"/>
          <w:szCs w:val="22"/>
          <w:u w:color="000000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-1"/>
          <w:sz w:val="22"/>
          <w:szCs w:val="22"/>
          <w:u w:color="000000"/>
        </w:rPr>
        <w:t>E</w:t>
      </w:r>
      <w:r w:rsidRPr="00A12721">
        <w:rPr>
          <w:rFonts w:asciiTheme="majorHAnsi" w:eastAsia="Gill Sans MT" w:hAnsiTheme="majorHAnsi" w:cs="Gill Sans MT"/>
          <w:b/>
          <w:sz w:val="22"/>
          <w:szCs w:val="22"/>
          <w:u w:color="000000"/>
        </w:rPr>
        <w:t>X</w:t>
      </w:r>
      <w:r w:rsidRPr="00A12721">
        <w:rPr>
          <w:rFonts w:asciiTheme="majorHAnsi" w:eastAsia="Gill Sans MT" w:hAnsiTheme="majorHAnsi" w:cs="Gill Sans MT"/>
          <w:b/>
          <w:spacing w:val="-1"/>
          <w:sz w:val="22"/>
          <w:szCs w:val="22"/>
          <w:u w:color="000000"/>
        </w:rPr>
        <w:t>PE</w:t>
      </w:r>
      <w:r w:rsidRPr="00A12721">
        <w:rPr>
          <w:rFonts w:asciiTheme="majorHAnsi" w:eastAsia="Gill Sans MT" w:hAnsiTheme="majorHAnsi" w:cs="Gill Sans MT"/>
          <w:b/>
          <w:sz w:val="22"/>
          <w:szCs w:val="22"/>
          <w:u w:color="000000"/>
        </w:rPr>
        <w:t>R</w:t>
      </w:r>
      <w:r w:rsidRPr="00A12721">
        <w:rPr>
          <w:rFonts w:asciiTheme="majorHAnsi" w:eastAsia="Gill Sans MT" w:hAnsiTheme="majorHAnsi" w:cs="Gill Sans MT"/>
          <w:b/>
          <w:spacing w:val="1"/>
          <w:sz w:val="22"/>
          <w:szCs w:val="22"/>
          <w:u w:color="000000"/>
        </w:rPr>
        <w:t>I</w:t>
      </w:r>
      <w:r w:rsidRPr="00A12721">
        <w:rPr>
          <w:rFonts w:asciiTheme="majorHAnsi" w:eastAsia="Gill Sans MT" w:hAnsiTheme="majorHAnsi" w:cs="Gill Sans MT"/>
          <w:b/>
          <w:spacing w:val="-1"/>
          <w:sz w:val="22"/>
          <w:szCs w:val="22"/>
          <w:u w:color="000000"/>
        </w:rPr>
        <w:t>E</w:t>
      </w:r>
      <w:r w:rsidRPr="00A12721">
        <w:rPr>
          <w:rFonts w:asciiTheme="majorHAnsi" w:eastAsia="Gill Sans MT" w:hAnsiTheme="majorHAnsi" w:cs="Gill Sans MT"/>
          <w:b/>
          <w:sz w:val="22"/>
          <w:szCs w:val="22"/>
          <w:u w:color="000000"/>
        </w:rPr>
        <w:t>N</w:t>
      </w:r>
      <w:r w:rsidRPr="00A12721">
        <w:rPr>
          <w:rFonts w:asciiTheme="majorHAnsi" w:eastAsia="Gill Sans MT" w:hAnsiTheme="majorHAnsi" w:cs="Gill Sans MT"/>
          <w:b/>
          <w:spacing w:val="-1"/>
          <w:sz w:val="22"/>
          <w:szCs w:val="22"/>
          <w:u w:color="000000"/>
        </w:rPr>
        <w:t>C</w:t>
      </w:r>
      <w:r w:rsidRPr="00A12721">
        <w:rPr>
          <w:rFonts w:asciiTheme="majorHAnsi" w:eastAsia="Gill Sans MT" w:hAnsiTheme="majorHAnsi" w:cs="Gill Sans MT"/>
          <w:b/>
          <w:sz w:val="22"/>
          <w:szCs w:val="22"/>
          <w:u w:color="000000"/>
        </w:rPr>
        <w:t>E</w:t>
      </w:r>
      <w:r w:rsidRPr="00A12721">
        <w:rPr>
          <w:rFonts w:asciiTheme="majorHAnsi" w:eastAsia="Gill Sans MT" w:hAnsiTheme="majorHAnsi" w:cs="Gill Sans MT"/>
          <w:b/>
          <w:spacing w:val="3"/>
          <w:sz w:val="22"/>
          <w:szCs w:val="22"/>
          <w:u w:color="000000"/>
        </w:rPr>
        <w:t xml:space="preserve"> </w:t>
      </w:r>
      <w:r w:rsidRPr="00A12721">
        <w:rPr>
          <w:rFonts w:asciiTheme="majorHAnsi" w:eastAsia="Gill Sans MT" w:hAnsiTheme="majorHAnsi" w:cs="Gill Sans MT"/>
          <w:b/>
          <w:spacing w:val="-1"/>
          <w:w w:val="99"/>
          <w:sz w:val="22"/>
          <w:szCs w:val="22"/>
          <w:u w:color="000000"/>
        </w:rPr>
        <w:t>A</w:t>
      </w:r>
      <w:r w:rsidRPr="00A12721">
        <w:rPr>
          <w:rFonts w:asciiTheme="majorHAnsi" w:eastAsia="Gill Sans MT" w:hAnsiTheme="majorHAnsi" w:cs="Gill Sans MT"/>
          <w:b/>
          <w:spacing w:val="-1"/>
          <w:w w:val="95"/>
          <w:sz w:val="22"/>
          <w:szCs w:val="22"/>
          <w:u w:color="000000"/>
        </w:rPr>
        <w:t>C</w:t>
      </w:r>
      <w:r w:rsidRPr="00A12721">
        <w:rPr>
          <w:rFonts w:asciiTheme="majorHAnsi" w:eastAsia="Gill Sans MT" w:hAnsiTheme="majorHAnsi" w:cs="Gill Sans MT"/>
          <w:b/>
          <w:w w:val="97"/>
          <w:sz w:val="22"/>
          <w:szCs w:val="22"/>
          <w:u w:color="000000"/>
        </w:rPr>
        <w:t>QU</w:t>
      </w:r>
      <w:r w:rsidRPr="00A12721">
        <w:rPr>
          <w:rFonts w:asciiTheme="majorHAnsi" w:eastAsia="Gill Sans MT" w:hAnsiTheme="majorHAnsi" w:cs="Gill Sans MT"/>
          <w:b/>
          <w:w w:val="111"/>
          <w:sz w:val="22"/>
          <w:szCs w:val="22"/>
          <w:u w:color="000000"/>
        </w:rPr>
        <w:t>I</w:t>
      </w:r>
      <w:r w:rsidRPr="00A12721">
        <w:rPr>
          <w:rFonts w:asciiTheme="majorHAnsi" w:eastAsia="Gill Sans MT" w:hAnsiTheme="majorHAnsi" w:cs="Gill Sans MT"/>
          <w:b/>
          <w:w w:val="110"/>
          <w:sz w:val="22"/>
          <w:szCs w:val="22"/>
          <w:u w:color="000000"/>
        </w:rPr>
        <w:t>R</w:t>
      </w:r>
      <w:r w:rsidRPr="00A12721">
        <w:rPr>
          <w:rFonts w:asciiTheme="majorHAnsi" w:eastAsia="Gill Sans MT" w:hAnsiTheme="majorHAnsi" w:cs="Gill Sans MT"/>
          <w:b/>
          <w:spacing w:val="-1"/>
          <w:w w:val="110"/>
          <w:sz w:val="22"/>
          <w:szCs w:val="22"/>
          <w:u w:color="000000"/>
        </w:rPr>
        <w:t>E</w:t>
      </w:r>
      <w:r w:rsidRPr="00A12721">
        <w:rPr>
          <w:rFonts w:asciiTheme="majorHAnsi" w:eastAsia="Gill Sans MT" w:hAnsiTheme="majorHAnsi" w:cs="Gill Sans MT"/>
          <w:b/>
          <w:w w:val="103"/>
          <w:sz w:val="22"/>
          <w:szCs w:val="22"/>
          <w:u w:color="000000"/>
        </w:rPr>
        <w:t>D</w:t>
      </w:r>
      <w:r w:rsidRPr="00A12721">
        <w:rPr>
          <w:rFonts w:asciiTheme="majorHAnsi" w:eastAsia="Gill Sans MT" w:hAnsiTheme="majorHAnsi" w:cs="Gill Sans MT"/>
          <w:b/>
          <w:spacing w:val="-90"/>
          <w:w w:val="101"/>
          <w:sz w:val="22"/>
          <w:szCs w:val="22"/>
          <w:u w:color="000000"/>
        </w:rPr>
        <w:t xml:space="preserve"> </w:t>
      </w:r>
      <w:r w:rsidRPr="00A12721">
        <w:rPr>
          <w:rFonts w:asciiTheme="majorHAnsi" w:eastAsia="Gill Sans MT" w:hAnsiTheme="majorHAnsi" w:cs="Gill Sans MT"/>
          <w:b/>
          <w:w w:val="94"/>
          <w:sz w:val="22"/>
          <w:szCs w:val="22"/>
          <w:u w:color="000000"/>
        </w:rPr>
        <w:t>T</w:t>
      </w:r>
      <w:r w:rsidRPr="00A12721">
        <w:rPr>
          <w:rFonts w:asciiTheme="majorHAnsi" w:eastAsia="Gill Sans MT" w:hAnsiTheme="majorHAnsi" w:cs="Gill Sans MT"/>
          <w:b/>
          <w:sz w:val="22"/>
          <w:szCs w:val="22"/>
          <w:u w:color="000000"/>
        </w:rPr>
        <w:t>H</w:t>
      </w:r>
      <w:r w:rsidRPr="00A12721">
        <w:rPr>
          <w:rFonts w:asciiTheme="majorHAnsi" w:eastAsia="Gill Sans MT" w:hAnsiTheme="majorHAnsi" w:cs="Gill Sans MT"/>
          <w:b/>
          <w:w w:val="102"/>
          <w:sz w:val="22"/>
          <w:szCs w:val="22"/>
          <w:u w:color="000000"/>
        </w:rPr>
        <w:t>ROU</w:t>
      </w:r>
      <w:r w:rsidRPr="00A12721">
        <w:rPr>
          <w:rFonts w:asciiTheme="majorHAnsi" w:eastAsia="Gill Sans MT" w:hAnsiTheme="majorHAnsi" w:cs="Gill Sans MT"/>
          <w:b/>
          <w:spacing w:val="-2"/>
          <w:w w:val="101"/>
          <w:sz w:val="22"/>
          <w:szCs w:val="22"/>
          <w:u w:color="000000"/>
        </w:rPr>
        <w:t>G</w:t>
      </w:r>
      <w:r w:rsidRPr="00A12721">
        <w:rPr>
          <w:rFonts w:asciiTheme="majorHAnsi" w:eastAsia="Gill Sans MT" w:hAnsiTheme="majorHAnsi" w:cs="Gill Sans MT"/>
          <w:b/>
          <w:sz w:val="22"/>
          <w:szCs w:val="22"/>
          <w:u w:color="000000"/>
        </w:rPr>
        <w:t>H</w:t>
      </w:r>
      <w:r w:rsidRPr="00A12721">
        <w:rPr>
          <w:rFonts w:asciiTheme="majorHAnsi" w:eastAsia="Gill Sans MT" w:hAnsiTheme="majorHAnsi" w:cs="Gill Sans MT"/>
          <w:b/>
          <w:spacing w:val="-94"/>
          <w:w w:val="101"/>
          <w:sz w:val="22"/>
          <w:szCs w:val="22"/>
          <w:u w:color="000000"/>
        </w:rPr>
        <w:t xml:space="preserve"> </w:t>
      </w:r>
      <w:r w:rsidRPr="00A12721">
        <w:rPr>
          <w:rFonts w:asciiTheme="majorHAnsi" w:eastAsia="Gill Sans MT" w:hAnsiTheme="majorHAnsi" w:cs="Gill Sans MT"/>
          <w:b/>
          <w:w w:val="94"/>
          <w:sz w:val="22"/>
          <w:szCs w:val="22"/>
          <w:u w:color="000000"/>
        </w:rPr>
        <w:t>T</w:t>
      </w:r>
      <w:r w:rsidRPr="00A12721">
        <w:rPr>
          <w:rFonts w:asciiTheme="majorHAnsi" w:eastAsia="Gill Sans MT" w:hAnsiTheme="majorHAnsi" w:cs="Gill Sans MT"/>
          <w:b/>
          <w:w w:val="106"/>
          <w:sz w:val="22"/>
          <w:szCs w:val="22"/>
          <w:u w:color="000000"/>
        </w:rPr>
        <w:t>R</w:t>
      </w:r>
      <w:r w:rsidRPr="00A12721">
        <w:rPr>
          <w:rFonts w:asciiTheme="majorHAnsi" w:eastAsia="Gill Sans MT" w:hAnsiTheme="majorHAnsi" w:cs="Gill Sans MT"/>
          <w:b/>
          <w:spacing w:val="-1"/>
          <w:w w:val="106"/>
          <w:sz w:val="22"/>
          <w:szCs w:val="22"/>
          <w:u w:color="000000"/>
        </w:rPr>
        <w:t>A</w:t>
      </w:r>
      <w:r w:rsidRPr="00A12721">
        <w:rPr>
          <w:rFonts w:asciiTheme="majorHAnsi" w:eastAsia="Gill Sans MT" w:hAnsiTheme="majorHAnsi" w:cs="Gill Sans MT"/>
          <w:b/>
          <w:w w:val="111"/>
          <w:sz w:val="22"/>
          <w:szCs w:val="22"/>
          <w:u w:color="000000"/>
        </w:rPr>
        <w:t>I</w:t>
      </w:r>
      <w:r w:rsidRPr="00A12721">
        <w:rPr>
          <w:rFonts w:asciiTheme="majorHAnsi" w:eastAsia="Gill Sans MT" w:hAnsiTheme="majorHAnsi" w:cs="Gill Sans MT"/>
          <w:b/>
          <w:w w:val="99"/>
          <w:sz w:val="22"/>
          <w:szCs w:val="22"/>
          <w:u w:color="000000"/>
        </w:rPr>
        <w:t>N</w:t>
      </w:r>
      <w:r w:rsidRPr="00A12721">
        <w:rPr>
          <w:rFonts w:asciiTheme="majorHAnsi" w:eastAsia="Gill Sans MT" w:hAnsiTheme="majorHAnsi" w:cs="Gill Sans MT"/>
          <w:b/>
          <w:w w:val="111"/>
          <w:sz w:val="22"/>
          <w:szCs w:val="22"/>
          <w:u w:color="000000"/>
        </w:rPr>
        <w:t>I</w:t>
      </w:r>
      <w:r w:rsidRPr="00A12721">
        <w:rPr>
          <w:rFonts w:asciiTheme="majorHAnsi" w:eastAsia="Gill Sans MT" w:hAnsiTheme="majorHAnsi" w:cs="Gill Sans MT"/>
          <w:b/>
          <w:w w:val="99"/>
          <w:sz w:val="22"/>
          <w:szCs w:val="22"/>
          <w:u w:color="000000"/>
        </w:rPr>
        <w:t>N</w:t>
      </w:r>
      <w:r w:rsidRPr="00A12721">
        <w:rPr>
          <w:rFonts w:asciiTheme="majorHAnsi" w:eastAsia="Gill Sans MT" w:hAnsiTheme="majorHAnsi" w:cs="Gill Sans MT"/>
          <w:b/>
          <w:w w:val="101"/>
          <w:sz w:val="22"/>
          <w:szCs w:val="22"/>
          <w:u w:color="000000"/>
        </w:rPr>
        <w:t>G</w:t>
      </w:r>
    </w:p>
    <w:p w14:paraId="66EF5C82" w14:textId="77777777" w:rsidR="00581DDD" w:rsidRPr="00A12721" w:rsidRDefault="00A12721">
      <w:pPr>
        <w:tabs>
          <w:tab w:val="left" w:pos="820"/>
        </w:tabs>
        <w:spacing w:before="34" w:line="286" w:lineRule="auto"/>
        <w:ind w:left="822" w:right="251" w:hanging="360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A1272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Utili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z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 xml:space="preserve">d </w:t>
      </w:r>
      <w:r w:rsidRPr="00A12721">
        <w:rPr>
          <w:rFonts w:asciiTheme="majorHAnsi" w:eastAsia="Gill Sans MT" w:hAnsiTheme="majorHAnsi" w:cs="Gill Sans MT"/>
          <w:spacing w:val="50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5"/>
          <w:w w:val="120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 xml:space="preserve">n </w:t>
      </w:r>
      <w:r w:rsidRPr="00A12721">
        <w:rPr>
          <w:rFonts w:asciiTheme="majorHAnsi" w:eastAsia="Gill Sans MT" w:hAnsiTheme="majorHAnsi" w:cs="Gill Sans MT"/>
          <w:spacing w:val="58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um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 xml:space="preserve">tion  </w:t>
      </w:r>
      <w:r w:rsidRPr="00A12721">
        <w:rPr>
          <w:rFonts w:asciiTheme="majorHAnsi" w:eastAsia="Gill Sans MT" w:hAnsiTheme="majorHAnsi" w:cs="Gill Sans MT"/>
          <w:spacing w:val="38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to  </w:t>
      </w:r>
      <w:r w:rsidRPr="00A12721">
        <w:rPr>
          <w:rFonts w:asciiTheme="majorHAnsi" w:eastAsia="Gill Sans MT" w:hAnsiTheme="majorHAnsi" w:cs="Gill Sans MT"/>
          <w:spacing w:val="42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5"/>
          <w:w w:val="12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ry </w:t>
      </w:r>
      <w:r w:rsidRPr="00A12721">
        <w:rPr>
          <w:rFonts w:asciiTheme="majorHAnsi" w:eastAsia="Gill Sans MT" w:hAnsiTheme="majorHAnsi" w:cs="Gill Sans MT"/>
          <w:spacing w:val="44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t </w:t>
      </w:r>
      <w:r w:rsidRPr="00A12721">
        <w:rPr>
          <w:rFonts w:asciiTheme="majorHAnsi" w:eastAsia="Gill Sans MT" w:hAnsiTheme="majorHAnsi" w:cs="Gill Sans MT"/>
          <w:spacing w:val="31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2"/>
          <w:w w:val="124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d </w:t>
      </w:r>
      <w:r w:rsidRPr="00A12721">
        <w:rPr>
          <w:rFonts w:asciiTheme="majorHAnsi" w:eastAsia="Gill Sans MT" w:hAnsiTheme="majorHAnsi" w:cs="Gill Sans MT"/>
          <w:spacing w:val="68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ana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lysis  </w:t>
      </w:r>
      <w:r w:rsidRPr="00A12721">
        <w:rPr>
          <w:rFonts w:asciiTheme="majorHAnsi" w:eastAsia="Gill Sans MT" w:hAnsiTheme="majorHAnsi" w:cs="Gill Sans MT"/>
          <w:spacing w:val="43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of </w:t>
      </w:r>
      <w:r w:rsidRPr="00A12721">
        <w:rPr>
          <w:rFonts w:asciiTheme="majorHAnsi" w:eastAsia="Gill Sans MT" w:hAnsiTheme="majorHAnsi" w:cs="Gill Sans MT"/>
          <w:spacing w:val="39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food </w:t>
      </w:r>
      <w:r w:rsidRPr="00A12721">
        <w:rPr>
          <w:rFonts w:asciiTheme="majorHAnsi" w:eastAsia="Gill Sans MT" w:hAnsiTheme="majorHAnsi" w:cs="Gill Sans MT"/>
          <w:spacing w:val="28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d 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ph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2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7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3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3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</w:p>
    <w:p w14:paraId="74E4BA2F" w14:textId="78908366" w:rsidR="00581DDD" w:rsidRPr="00A12721" w:rsidRDefault="00A12721" w:rsidP="00A12721">
      <w:pPr>
        <w:spacing w:line="220" w:lineRule="exact"/>
        <w:ind w:left="427" w:right="259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App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li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7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3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3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2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app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lic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tio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43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of</w:t>
      </w:r>
      <w:r w:rsidRPr="00A12721">
        <w:rPr>
          <w:rFonts w:asciiTheme="majorHAnsi" w:eastAsia="Gill Sans MT" w:hAnsiTheme="majorHAnsi" w:cs="Gill Sans MT"/>
          <w:spacing w:val="2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ic</w:t>
      </w:r>
      <w:r w:rsidRPr="00A12721">
        <w:rPr>
          <w:rFonts w:asciiTheme="majorHAnsi" w:eastAsia="Gill Sans MT" w:hAnsiTheme="majorHAnsi" w:cs="Gill Sans MT"/>
          <w:spacing w:val="-7"/>
          <w:w w:val="12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b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iol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spacing w:val="-7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in</w:t>
      </w:r>
      <w:r w:rsidRPr="00A12721">
        <w:rPr>
          <w:rFonts w:asciiTheme="majorHAnsi" w:eastAsia="Gill Sans MT" w:hAnsiTheme="majorHAnsi" w:cs="Gill Sans MT"/>
          <w:spacing w:val="11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pacing w:val="36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food</w:t>
      </w:r>
      <w:r w:rsidRPr="00A12721">
        <w:rPr>
          <w:rFonts w:asciiTheme="majorHAnsi" w:eastAsia="Gill Sans MT" w:hAnsiTheme="majorHAnsi" w:cs="Gill Sans MT"/>
          <w:spacing w:val="-11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28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ph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4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7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3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3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>
        <w:rPr>
          <w:rFonts w:asciiTheme="majorHAnsi" w:eastAsia="Gill Sans MT" w:hAnsiTheme="majorHAnsi" w:cs="Gill Sans MT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"/>
          <w:w w:val="125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ti</w:t>
      </w:r>
      <w:r w:rsidRPr="00A12721">
        <w:rPr>
          <w:rFonts w:asciiTheme="majorHAnsi" w:eastAsia="Gill Sans MT" w:hAnsiTheme="majorHAnsi" w:cs="Gill Sans MT"/>
          <w:spacing w:val="-5"/>
          <w:w w:val="125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 xml:space="preserve">y </w:t>
      </w:r>
      <w:r w:rsidRPr="00A12721">
        <w:rPr>
          <w:rFonts w:asciiTheme="majorHAnsi" w:eastAsia="Gill Sans MT" w:hAnsiTheme="majorHAnsi" w:cs="Gill Sans MT"/>
          <w:spacing w:val="57"/>
          <w:w w:val="12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ot</w:t>
      </w:r>
      <w:r w:rsidRPr="00A12721">
        <w:rPr>
          <w:rFonts w:asciiTheme="majorHAnsi" w:eastAsia="Gill Sans MT" w:hAnsiTheme="majorHAnsi" w:cs="Gill Sans MT"/>
          <w:spacing w:val="1"/>
          <w:w w:val="125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ti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 xml:space="preserve">l </w:t>
      </w:r>
      <w:r w:rsidRPr="00A12721">
        <w:rPr>
          <w:rFonts w:asciiTheme="majorHAnsi" w:eastAsia="Gill Sans MT" w:hAnsiTheme="majorHAnsi" w:cs="Gill Sans MT"/>
          <w:spacing w:val="37"/>
          <w:w w:val="12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z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2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  </w:t>
      </w:r>
      <w:r w:rsidRPr="00A12721">
        <w:rPr>
          <w:rFonts w:asciiTheme="majorHAnsi" w:eastAsia="Gill Sans MT" w:hAnsiTheme="majorHAnsi" w:cs="Gill Sans MT"/>
          <w:spacing w:val="1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8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 xml:space="preserve">ch </w:t>
      </w:r>
      <w:r w:rsidRPr="00A12721">
        <w:rPr>
          <w:rFonts w:asciiTheme="majorHAnsi" w:eastAsia="Gill Sans MT" w:hAnsiTheme="majorHAnsi" w:cs="Gill Sans MT"/>
          <w:spacing w:val="36"/>
          <w:w w:val="12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8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 xml:space="preserve">s </w:t>
      </w:r>
      <w:r w:rsidRPr="00A12721">
        <w:rPr>
          <w:rFonts w:asciiTheme="majorHAnsi" w:eastAsia="Gill Sans MT" w:hAnsiTheme="majorHAnsi" w:cs="Gill Sans MT"/>
          <w:spacing w:val="56"/>
          <w:w w:val="12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0"/>
          <w:w w:val="128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xi</w:t>
      </w:r>
      <w:r w:rsidRPr="00A12721">
        <w:rPr>
          <w:rFonts w:asciiTheme="majorHAnsi" w:eastAsia="Gill Sans MT" w:hAnsiTheme="majorHAnsi" w:cs="Gill Sans MT"/>
          <w:spacing w:val="-1"/>
          <w:w w:val="128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 xml:space="preserve">s, </w:t>
      </w:r>
      <w:r w:rsidRPr="00A12721">
        <w:rPr>
          <w:rFonts w:asciiTheme="majorHAnsi" w:eastAsia="Gill Sans MT" w:hAnsiTheme="majorHAnsi" w:cs="Gill Sans MT"/>
          <w:spacing w:val="15"/>
          <w:w w:val="12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8"/>
          <w:sz w:val="22"/>
          <w:szCs w:val="22"/>
        </w:rPr>
        <w:t>on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8"/>
          <w:sz w:val="22"/>
          <w:szCs w:val="22"/>
        </w:rPr>
        <w:t>am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-1"/>
          <w:w w:val="128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tio</w:t>
      </w:r>
      <w:r w:rsidRPr="00A12721">
        <w:rPr>
          <w:rFonts w:asciiTheme="majorHAnsi" w:eastAsia="Gill Sans MT" w:hAnsiTheme="majorHAnsi" w:cs="Gill Sans MT"/>
          <w:spacing w:val="-1"/>
          <w:w w:val="128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 xml:space="preserve">, </w:t>
      </w:r>
      <w:r w:rsidRPr="00A12721">
        <w:rPr>
          <w:rFonts w:asciiTheme="majorHAnsi" w:eastAsia="Gill Sans MT" w:hAnsiTheme="majorHAnsi" w:cs="Gill Sans MT"/>
          <w:spacing w:val="9"/>
          <w:w w:val="12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40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6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  </w:t>
      </w:r>
      <w:r w:rsidRPr="00A12721">
        <w:rPr>
          <w:rFonts w:asciiTheme="majorHAnsi" w:eastAsia="Gill Sans MT" w:hAnsiTheme="majorHAnsi" w:cs="Gill Sans MT"/>
          <w:spacing w:val="1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b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s </w:t>
      </w:r>
      <w:r w:rsidRPr="00A12721">
        <w:rPr>
          <w:rFonts w:asciiTheme="majorHAnsi" w:eastAsia="Gill Sans MT" w:hAnsiTheme="majorHAnsi" w:cs="Gill Sans MT"/>
          <w:spacing w:val="43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d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17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mp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32"/>
          <w:sz w:val="22"/>
          <w:szCs w:val="22"/>
        </w:rPr>
        <w:t>si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n</w:t>
      </w:r>
    </w:p>
    <w:p w14:paraId="51C1EE64" w14:textId="3B75B759" w:rsidR="00581DDD" w:rsidRPr="00A12721" w:rsidRDefault="00A12721" w:rsidP="00A12721">
      <w:pPr>
        <w:spacing w:line="220" w:lineRule="exact"/>
        <w:ind w:left="427" w:right="256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1"/>
          <w:w w:val="122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1"/>
          <w:w w:val="122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rfo</w:t>
      </w:r>
      <w:r w:rsidRPr="00A12721">
        <w:rPr>
          <w:rFonts w:asciiTheme="majorHAnsi" w:eastAsia="Gill Sans MT" w:hAnsiTheme="majorHAnsi" w:cs="Gill Sans MT"/>
          <w:spacing w:val="-5"/>
          <w:w w:val="122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1"/>
          <w:w w:val="122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54"/>
          <w:w w:val="122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1"/>
          <w:w w:val="122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 xml:space="preserve">g </w:t>
      </w:r>
      <w:r w:rsidRPr="00A12721">
        <w:rPr>
          <w:rFonts w:asciiTheme="majorHAnsi" w:eastAsia="Gill Sans MT" w:hAnsiTheme="majorHAnsi" w:cs="Gill Sans MT"/>
          <w:spacing w:val="36"/>
          <w:w w:val="122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on</w:t>
      </w:r>
      <w:r w:rsidRPr="00A12721">
        <w:rPr>
          <w:rFonts w:asciiTheme="majorHAnsi" w:eastAsia="Gill Sans MT" w:hAnsiTheme="majorHAnsi" w:cs="Gill Sans MT"/>
          <w:spacing w:val="57"/>
          <w:w w:val="122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v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-7"/>
          <w:w w:val="123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56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for</w:t>
      </w:r>
      <w:r w:rsidRPr="00A12721">
        <w:rPr>
          <w:rFonts w:asciiTheme="majorHAnsi" w:eastAsia="Gill Sans MT" w:hAnsiTheme="majorHAnsi" w:cs="Gill Sans MT"/>
          <w:spacing w:val="46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qua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 xml:space="preserve">lity </w:t>
      </w:r>
      <w:r w:rsidRPr="00A12721">
        <w:rPr>
          <w:rFonts w:asciiTheme="majorHAnsi" w:eastAsia="Gill Sans MT" w:hAnsiTheme="majorHAnsi" w:cs="Gill Sans MT"/>
          <w:spacing w:val="29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 xml:space="preserve">d </w:t>
      </w:r>
      <w:r w:rsidRPr="00A12721">
        <w:rPr>
          <w:rFonts w:asciiTheme="majorHAnsi" w:eastAsia="Gill Sans MT" w:hAnsiTheme="majorHAnsi" w:cs="Gill Sans MT"/>
          <w:spacing w:val="18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-7"/>
          <w:w w:val="123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du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ct</w:t>
      </w:r>
      <w:r w:rsidRPr="00A12721">
        <w:rPr>
          <w:rFonts w:asciiTheme="majorHAnsi" w:eastAsia="Gill Sans MT" w:hAnsiTheme="majorHAnsi" w:cs="Gill Sans MT"/>
          <w:spacing w:val="46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ub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it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 xml:space="preserve">tion </w:t>
      </w:r>
      <w:r w:rsidRPr="00A12721">
        <w:rPr>
          <w:rFonts w:asciiTheme="majorHAnsi" w:eastAsia="Gill Sans MT" w:hAnsiTheme="majorHAnsi" w:cs="Gill Sans MT"/>
          <w:spacing w:val="7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in</w:t>
      </w:r>
      <w:r w:rsidRPr="00A12721">
        <w:rPr>
          <w:rFonts w:asciiTheme="majorHAnsi" w:eastAsia="Gill Sans MT" w:hAnsiTheme="majorHAnsi" w:cs="Gill Sans MT"/>
          <w:spacing w:val="67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43"/>
          <w:sz w:val="22"/>
          <w:szCs w:val="22"/>
        </w:rPr>
        <w:t>a</w:t>
      </w:r>
      <w:r>
        <w:rPr>
          <w:rFonts w:asciiTheme="majorHAnsi" w:eastAsia="Gill Sans MT" w:hAnsiTheme="majorHAnsi" w:cs="Gill Sans MT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1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-1"/>
          <w:w w:val="121"/>
          <w:sz w:val="22"/>
          <w:szCs w:val="22"/>
        </w:rPr>
        <w:t>ab</w:t>
      </w:r>
      <w:r w:rsidRPr="00A12721">
        <w:rPr>
          <w:rFonts w:asciiTheme="majorHAnsi" w:eastAsia="Gill Sans MT" w:hAnsiTheme="majorHAnsi" w:cs="Gill Sans MT"/>
          <w:w w:val="121"/>
          <w:sz w:val="22"/>
          <w:szCs w:val="22"/>
        </w:rPr>
        <w:t>or</w:t>
      </w:r>
      <w:r w:rsidRPr="00A12721">
        <w:rPr>
          <w:rFonts w:asciiTheme="majorHAnsi" w:eastAsia="Gill Sans MT" w:hAnsiTheme="majorHAnsi" w:cs="Gill Sans MT"/>
          <w:spacing w:val="-1"/>
          <w:w w:val="121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1"/>
          <w:sz w:val="22"/>
          <w:szCs w:val="22"/>
        </w:rPr>
        <w:t>tory</w:t>
      </w:r>
      <w:r w:rsidRPr="00A12721">
        <w:rPr>
          <w:rFonts w:asciiTheme="majorHAnsi" w:eastAsia="Gill Sans MT" w:hAnsiTheme="majorHAnsi" w:cs="Gill Sans MT"/>
          <w:spacing w:val="6"/>
          <w:w w:val="121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2"/>
          <w:w w:val="13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49"/>
          <w:sz w:val="22"/>
          <w:szCs w:val="22"/>
        </w:rPr>
        <w:t>g</w:t>
      </w:r>
    </w:p>
    <w:p w14:paraId="057244DC" w14:textId="77D1220F" w:rsidR="00581DDD" w:rsidRPr="00A12721" w:rsidRDefault="00A12721" w:rsidP="00A12721">
      <w:pPr>
        <w:spacing w:before="34"/>
        <w:ind w:left="425" w:right="258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K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ow</w:t>
      </w:r>
      <w:r w:rsidRPr="00A12721">
        <w:rPr>
          <w:rFonts w:asciiTheme="majorHAnsi" w:eastAsia="Gill Sans MT" w:hAnsiTheme="majorHAnsi" w:cs="Gill Sans MT"/>
          <w:spacing w:val="-2"/>
          <w:w w:val="120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dg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15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of</w:t>
      </w:r>
      <w:r w:rsidRPr="00A12721">
        <w:rPr>
          <w:rFonts w:asciiTheme="majorHAnsi" w:eastAsia="Gill Sans MT" w:hAnsiTheme="majorHAnsi" w:cs="Gill Sans MT"/>
          <w:spacing w:val="7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spacing w:val="-5"/>
          <w:w w:val="120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7"/>
          <w:w w:val="120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9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3"/>
          <w:w w:val="122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145"/>
          <w:sz w:val="22"/>
          <w:szCs w:val="22"/>
        </w:rPr>
        <w:t>,</w:t>
      </w:r>
      <w:r w:rsidRPr="00A12721">
        <w:rPr>
          <w:rFonts w:asciiTheme="majorHAnsi" w:eastAsia="Gill Sans MT" w:hAnsiTheme="majorHAnsi" w:cs="Gill Sans MT"/>
          <w:spacing w:val="17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6"/>
          <w:w w:val="124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-7"/>
          <w:w w:val="12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ov</w:t>
      </w:r>
      <w:r w:rsidRPr="00A12721">
        <w:rPr>
          <w:rFonts w:asciiTheme="majorHAnsi" w:eastAsia="Gill Sans MT" w:hAnsiTheme="majorHAnsi" w:cs="Gill Sans MT"/>
          <w:spacing w:val="2"/>
          <w:w w:val="124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ci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4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24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Mun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ici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pa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2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2"/>
          <w:w w:val="124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isl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tio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51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ha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16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6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1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e</w:t>
      </w:r>
      <w:r>
        <w:rPr>
          <w:rFonts w:asciiTheme="majorHAnsi" w:eastAsia="Gill Sans MT" w:hAnsiTheme="majorHAnsi" w:cs="Gill Sans MT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8"/>
          <w:w w:val="116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w w:val="116"/>
          <w:sz w:val="22"/>
          <w:szCs w:val="22"/>
        </w:rPr>
        <w:t>ood</w:t>
      </w:r>
      <w:r w:rsidRPr="00A12721">
        <w:rPr>
          <w:rFonts w:asciiTheme="majorHAnsi" w:eastAsia="Gill Sans MT" w:hAnsiTheme="majorHAnsi" w:cs="Gill Sans MT"/>
          <w:spacing w:val="4"/>
          <w:w w:val="11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z w:val="22"/>
          <w:szCs w:val="22"/>
        </w:rPr>
        <w:t>&amp;</w:t>
      </w:r>
      <w:r w:rsidRPr="00A12721">
        <w:rPr>
          <w:rFonts w:asciiTheme="majorHAnsi" w:eastAsia="Gill Sans MT" w:hAnsiTheme="majorHAnsi" w:cs="Gill Sans MT"/>
          <w:spacing w:val="3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18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4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7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3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3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1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</w:p>
    <w:p w14:paraId="0BC85057" w14:textId="77777777" w:rsidR="00581DDD" w:rsidRPr="00A12721" w:rsidRDefault="00A12721">
      <w:pPr>
        <w:tabs>
          <w:tab w:val="left" w:pos="820"/>
        </w:tabs>
        <w:spacing w:before="34" w:line="286" w:lineRule="auto"/>
        <w:ind w:left="822" w:right="254" w:hanging="360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A1272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2"/>
          <w:w w:val="124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8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tud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spacing w:val="39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of</w:t>
      </w:r>
      <w:r w:rsidRPr="00A12721">
        <w:rPr>
          <w:rFonts w:asciiTheme="majorHAnsi" w:eastAsia="Gill Sans MT" w:hAnsiTheme="majorHAnsi" w:cs="Gill Sans MT"/>
          <w:spacing w:val="12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23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undam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 xml:space="preserve">ls </w:t>
      </w:r>
      <w:r w:rsidRPr="00A12721">
        <w:rPr>
          <w:rFonts w:asciiTheme="majorHAnsi" w:eastAsia="Gill Sans MT" w:hAnsiTheme="majorHAnsi" w:cs="Gill Sans MT"/>
          <w:spacing w:val="11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of</w:t>
      </w:r>
      <w:r w:rsidRPr="00A12721">
        <w:rPr>
          <w:rFonts w:asciiTheme="majorHAnsi" w:eastAsia="Gill Sans MT" w:hAnsiTheme="majorHAnsi" w:cs="Gill Sans MT"/>
          <w:spacing w:val="14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ood </w:t>
      </w:r>
      <w:r w:rsidRPr="00A12721">
        <w:rPr>
          <w:rFonts w:asciiTheme="majorHAnsi" w:eastAsia="Gill Sans MT" w:hAnsiTheme="majorHAnsi" w:cs="Gill Sans MT"/>
          <w:spacing w:val="3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10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nu</w:t>
      </w:r>
      <w:r w:rsidRPr="00A12721">
        <w:rPr>
          <w:rFonts w:asciiTheme="majorHAnsi" w:eastAsia="Gill Sans MT" w:hAnsiTheme="majorHAnsi" w:cs="Gill Sans MT"/>
          <w:w w:val="140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5"/>
          <w:w w:val="118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1"/>
          <w:w w:val="127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21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z w:val="22"/>
          <w:szCs w:val="22"/>
        </w:rPr>
        <w:t>(</w:t>
      </w:r>
      <w:r w:rsidRPr="00A12721">
        <w:rPr>
          <w:rFonts w:asciiTheme="majorHAnsi" w:eastAsia="Gill Sans MT" w:hAnsiTheme="majorHAnsi" w:cs="Gill Sans MT"/>
          <w:spacing w:val="-1"/>
          <w:sz w:val="22"/>
          <w:szCs w:val="22"/>
        </w:rPr>
        <w:t>GMP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) </w:t>
      </w:r>
      <w:r w:rsidRPr="00A12721">
        <w:rPr>
          <w:rFonts w:asciiTheme="majorHAnsi" w:eastAsia="Gill Sans MT" w:hAnsiTheme="majorHAnsi" w:cs="Gill Sans MT"/>
          <w:spacing w:val="4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8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28"/>
          <w:sz w:val="22"/>
          <w:szCs w:val="22"/>
        </w:rPr>
        <w:t>ch</w:t>
      </w:r>
      <w:r w:rsidRPr="00A12721">
        <w:rPr>
          <w:rFonts w:asciiTheme="majorHAnsi" w:eastAsia="Gill Sans MT" w:hAnsiTheme="majorHAnsi" w:cs="Gill Sans MT"/>
          <w:spacing w:val="18"/>
          <w:w w:val="12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 xml:space="preserve">s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,</w:t>
      </w:r>
      <w:r w:rsidRPr="00A12721">
        <w:rPr>
          <w:rFonts w:asciiTheme="majorHAnsi" w:eastAsia="Gill Sans MT" w:hAnsiTheme="majorHAnsi" w:cs="Gill Sans MT"/>
          <w:spacing w:val="56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st</w:t>
      </w:r>
      <w:r w:rsidRPr="00A12721">
        <w:rPr>
          <w:rFonts w:asciiTheme="majorHAnsi" w:eastAsia="Gill Sans MT" w:hAnsiTheme="majorHAnsi" w:cs="Gill Sans MT"/>
          <w:spacing w:val="9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on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7"/>
          <w:w w:val="123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ol,</w:t>
      </w:r>
      <w:r w:rsidRPr="00A12721">
        <w:rPr>
          <w:rFonts w:asciiTheme="majorHAnsi" w:eastAsia="Gill Sans MT" w:hAnsiTheme="majorHAnsi" w:cs="Gill Sans MT"/>
          <w:spacing w:val="-30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18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si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gn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,</w:t>
      </w:r>
      <w:r w:rsidRPr="00A12721">
        <w:rPr>
          <w:rFonts w:asciiTheme="majorHAnsi" w:eastAsia="Gill Sans MT" w:hAnsiTheme="majorHAnsi" w:cs="Gill Sans MT"/>
          <w:spacing w:val="48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it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tion</w:t>
      </w:r>
      <w:r w:rsidRPr="00A12721">
        <w:rPr>
          <w:rFonts w:asciiTheme="majorHAnsi" w:eastAsia="Gill Sans MT" w:hAnsiTheme="majorHAnsi" w:cs="Gill Sans MT"/>
          <w:spacing w:val="29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8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w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4"/>
          <w:w w:val="123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10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30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30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39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39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</w:p>
    <w:p w14:paraId="1EBED7B9" w14:textId="77777777" w:rsidR="00581DDD" w:rsidRPr="00A12721" w:rsidRDefault="00A12721" w:rsidP="00A12721">
      <w:pPr>
        <w:spacing w:line="220" w:lineRule="exact"/>
        <w:ind w:left="427" w:right="250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mp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loy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 xml:space="preserve">d </w:t>
      </w:r>
      <w:r w:rsidRPr="00A12721">
        <w:rPr>
          <w:rFonts w:asciiTheme="majorHAnsi" w:eastAsia="Gill Sans MT" w:hAnsiTheme="majorHAnsi" w:cs="Gill Sans MT"/>
          <w:spacing w:val="30"/>
          <w:w w:val="12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hn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qu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 xml:space="preserve">s </w:t>
      </w:r>
      <w:r w:rsidRPr="00A12721">
        <w:rPr>
          <w:rFonts w:asciiTheme="majorHAnsi" w:eastAsia="Gill Sans MT" w:hAnsiTheme="majorHAnsi" w:cs="Gill Sans MT"/>
          <w:spacing w:val="45"/>
          <w:w w:val="12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 xml:space="preserve">of </w:t>
      </w:r>
      <w:r w:rsidRPr="00A12721">
        <w:rPr>
          <w:rFonts w:asciiTheme="majorHAnsi" w:eastAsia="Gill Sans MT" w:hAnsiTheme="majorHAnsi" w:cs="Gill Sans MT"/>
          <w:spacing w:val="28"/>
          <w:w w:val="12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ana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 xml:space="preserve">lysis  </w:t>
      </w:r>
      <w:r w:rsidRPr="00A12721">
        <w:rPr>
          <w:rFonts w:asciiTheme="majorHAnsi" w:eastAsia="Gill Sans MT" w:hAnsiTheme="majorHAnsi" w:cs="Gill Sans MT"/>
          <w:spacing w:val="20"/>
          <w:w w:val="12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volvi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 xml:space="preserve">g </w:t>
      </w:r>
      <w:r w:rsidRPr="00A12721">
        <w:rPr>
          <w:rFonts w:asciiTheme="majorHAnsi" w:eastAsia="Gill Sans MT" w:hAnsiTheme="majorHAnsi" w:cs="Gill Sans MT"/>
          <w:spacing w:val="58"/>
          <w:w w:val="12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2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6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3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3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145"/>
          <w:sz w:val="22"/>
          <w:szCs w:val="22"/>
        </w:rPr>
        <w:t>,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  </w:t>
      </w:r>
      <w:r w:rsidRPr="00A12721">
        <w:rPr>
          <w:rFonts w:asciiTheme="majorHAnsi" w:eastAsia="Gill Sans MT" w:hAnsiTheme="majorHAnsi" w:cs="Gill Sans MT"/>
          <w:spacing w:val="1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7"/>
          <w:w w:val="123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osc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 xml:space="preserve">y, </w:t>
      </w:r>
      <w:r w:rsidRPr="00A12721">
        <w:rPr>
          <w:rFonts w:asciiTheme="majorHAnsi" w:eastAsia="Gill Sans MT" w:hAnsiTheme="majorHAnsi" w:cs="Gill Sans MT"/>
          <w:spacing w:val="53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</w:p>
    <w:p w14:paraId="1A669DF0" w14:textId="77777777" w:rsidR="00581DDD" w:rsidRPr="00A12721" w:rsidRDefault="00A12721">
      <w:pPr>
        <w:spacing w:before="48"/>
        <w:ind w:left="822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-6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1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ph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w w:val="145"/>
          <w:sz w:val="22"/>
          <w:szCs w:val="22"/>
        </w:rPr>
        <w:t>,</w:t>
      </w:r>
      <w:r w:rsidRPr="00A12721">
        <w:rPr>
          <w:rFonts w:asciiTheme="majorHAnsi" w:eastAsia="Gill Sans MT" w:hAnsiTheme="majorHAnsi" w:cs="Gill Sans MT"/>
          <w:spacing w:val="11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4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22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-7"/>
          <w:w w:val="12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ss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spacing w:val="-7"/>
          <w:w w:val="12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li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qu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id</w:t>
      </w:r>
      <w:r w:rsidRPr="00A12721">
        <w:rPr>
          <w:rFonts w:asciiTheme="majorHAnsi" w:eastAsia="Gill Sans MT" w:hAnsiTheme="majorHAnsi" w:cs="Gill Sans MT"/>
          <w:spacing w:val="3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-7"/>
          <w:w w:val="12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to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pacing w:val="2"/>
          <w:w w:val="12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spacing w:val="8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08"/>
          <w:sz w:val="22"/>
          <w:szCs w:val="22"/>
        </w:rPr>
        <w:t>(H</w:t>
      </w:r>
      <w:r w:rsidRPr="00A12721">
        <w:rPr>
          <w:rFonts w:asciiTheme="majorHAnsi" w:eastAsia="Gill Sans MT" w:hAnsiTheme="majorHAnsi" w:cs="Gill Sans MT"/>
          <w:spacing w:val="-1"/>
          <w:w w:val="118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13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98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)</w:t>
      </w:r>
    </w:p>
    <w:p w14:paraId="6DC5CFD5" w14:textId="77777777" w:rsidR="00581DDD" w:rsidRPr="00A12721" w:rsidRDefault="00A12721">
      <w:pPr>
        <w:tabs>
          <w:tab w:val="left" w:pos="820"/>
        </w:tabs>
        <w:spacing w:before="34" w:line="286" w:lineRule="auto"/>
        <w:ind w:left="822" w:right="254" w:hanging="360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A1272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Ga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-5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skills</w:t>
      </w:r>
      <w:r w:rsidRPr="00A12721">
        <w:rPr>
          <w:rFonts w:asciiTheme="majorHAnsi" w:eastAsia="Gill Sans MT" w:hAnsiTheme="majorHAnsi" w:cs="Gill Sans MT"/>
          <w:spacing w:val="17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in</w:t>
      </w:r>
      <w:r w:rsidRPr="00A12721">
        <w:rPr>
          <w:rFonts w:asciiTheme="majorHAnsi" w:eastAsia="Gill Sans MT" w:hAnsiTheme="majorHAnsi" w:cs="Gill Sans MT"/>
          <w:spacing w:val="3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5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v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1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1"/>
          <w:w w:val="125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33"/>
          <w:w w:val="12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of</w:t>
      </w:r>
      <w:r w:rsidRPr="00A12721">
        <w:rPr>
          <w:rFonts w:asciiTheme="majorHAnsi" w:eastAsia="Gill Sans MT" w:hAnsiTheme="majorHAnsi" w:cs="Gill Sans MT"/>
          <w:spacing w:val="-6"/>
          <w:w w:val="12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v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6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9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0"/>
          <w:w w:val="123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xic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lo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y,</w:t>
      </w:r>
      <w:r w:rsidRPr="00A12721">
        <w:rPr>
          <w:rFonts w:asciiTheme="majorHAnsi" w:eastAsia="Gill Sans MT" w:hAnsiTheme="majorHAnsi" w:cs="Gill Sans MT"/>
          <w:spacing w:val="6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1"/>
          <w:w w:val="123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han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is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64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3"/>
          <w:sz w:val="22"/>
          <w:szCs w:val="22"/>
        </w:rPr>
        <w:t>of</w:t>
      </w:r>
      <w:r w:rsidRPr="00A12721">
        <w:rPr>
          <w:rFonts w:asciiTheme="majorHAnsi" w:eastAsia="Gill Sans MT" w:hAnsiTheme="majorHAnsi" w:cs="Gill Sans MT"/>
          <w:spacing w:val="-1"/>
          <w:w w:val="123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w w:val="149"/>
          <w:sz w:val="22"/>
          <w:szCs w:val="22"/>
        </w:rPr>
        <w:t xml:space="preserve">g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io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s,</w:t>
      </w:r>
      <w:r w:rsidRPr="00A12721">
        <w:rPr>
          <w:rFonts w:asciiTheme="majorHAnsi" w:eastAsia="Gill Sans MT" w:hAnsiTheme="majorHAnsi" w:cs="Gill Sans MT"/>
          <w:spacing w:val="17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spacing w:val="-7"/>
          <w:w w:val="12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otr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itt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rs</w:t>
      </w:r>
      <w:r w:rsidRPr="00A12721">
        <w:rPr>
          <w:rFonts w:asciiTheme="majorHAnsi" w:eastAsia="Gill Sans MT" w:hAnsiTheme="majorHAnsi" w:cs="Gill Sans MT"/>
          <w:spacing w:val="-27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4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spacing w:val="-1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1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ha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6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spacing w:val="-2"/>
          <w:w w:val="124"/>
          <w:sz w:val="22"/>
          <w:szCs w:val="22"/>
        </w:rPr>
        <w:t>f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ive</w:t>
      </w:r>
      <w:r w:rsidRPr="00A12721">
        <w:rPr>
          <w:rFonts w:asciiTheme="majorHAnsi" w:eastAsia="Gill Sans MT" w:hAnsiTheme="majorHAnsi" w:cs="Gill Sans MT"/>
          <w:spacing w:val="28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ir</w:t>
      </w:r>
      <w:r w:rsidRPr="00A12721">
        <w:rPr>
          <w:rFonts w:asciiTheme="majorHAnsi" w:eastAsia="Gill Sans MT" w:hAnsiTheme="majorHAnsi" w:cs="Gill Sans MT"/>
          <w:spacing w:val="-21"/>
          <w:w w:val="124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2"/>
          <w:sz w:val="22"/>
          <w:szCs w:val="22"/>
        </w:rPr>
        <w:t>c</w:t>
      </w:r>
      <w:r w:rsidRPr="00A12721">
        <w:rPr>
          <w:rFonts w:asciiTheme="majorHAnsi" w:eastAsia="Gill Sans MT" w:hAnsiTheme="majorHAnsi" w:cs="Gill Sans MT"/>
          <w:spacing w:val="-1"/>
          <w:w w:val="122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</w:p>
    <w:p w14:paraId="58C321CD" w14:textId="77777777" w:rsidR="00581DDD" w:rsidRPr="00A12721" w:rsidRDefault="00A12721" w:rsidP="00A12721">
      <w:pPr>
        <w:spacing w:line="220" w:lineRule="exact"/>
        <w:ind w:left="427" w:right="252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K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ow</w:t>
      </w:r>
      <w:r w:rsidRPr="00A12721">
        <w:rPr>
          <w:rFonts w:asciiTheme="majorHAnsi" w:eastAsia="Gill Sans MT" w:hAnsiTheme="majorHAnsi" w:cs="Gill Sans MT"/>
          <w:spacing w:val="-2"/>
          <w:w w:val="120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"/>
          <w:w w:val="120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dg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47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of</w:t>
      </w:r>
      <w:r w:rsidRPr="00A12721">
        <w:rPr>
          <w:rFonts w:asciiTheme="majorHAnsi" w:eastAsia="Gill Sans MT" w:hAnsiTheme="majorHAnsi" w:cs="Gill Sans MT"/>
          <w:spacing w:val="36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spacing w:val="-1"/>
          <w:w w:val="120"/>
          <w:sz w:val="22"/>
          <w:szCs w:val="22"/>
        </w:rPr>
        <w:t>aza</w:t>
      </w:r>
      <w:r w:rsidRPr="00A12721">
        <w:rPr>
          <w:rFonts w:asciiTheme="majorHAnsi" w:eastAsia="Gill Sans MT" w:hAnsiTheme="majorHAnsi" w:cs="Gill Sans MT"/>
          <w:spacing w:val="-5"/>
          <w:w w:val="120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51"/>
          <w:w w:val="120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02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y</w:t>
      </w:r>
      <w:r w:rsidRPr="00A12721">
        <w:rPr>
          <w:rFonts w:asciiTheme="majorHAnsi" w:eastAsia="Gill Sans MT" w:hAnsiTheme="majorHAnsi" w:cs="Gill Sans MT"/>
          <w:w w:val="132"/>
          <w:sz w:val="22"/>
          <w:szCs w:val="22"/>
        </w:rPr>
        <w:t>si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15"/>
          <w:sz w:val="22"/>
          <w:szCs w:val="22"/>
        </w:rPr>
        <w:t>Critic</w:t>
      </w:r>
      <w:r w:rsidRPr="00A12721">
        <w:rPr>
          <w:rFonts w:asciiTheme="majorHAnsi" w:eastAsia="Gill Sans MT" w:hAnsiTheme="majorHAnsi" w:cs="Gill Sans MT"/>
          <w:spacing w:val="-1"/>
          <w:w w:val="115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15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56"/>
          <w:w w:val="11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15"/>
          <w:sz w:val="22"/>
          <w:szCs w:val="22"/>
        </w:rPr>
        <w:t>Co</w:t>
      </w:r>
      <w:r w:rsidRPr="00A12721">
        <w:rPr>
          <w:rFonts w:asciiTheme="majorHAnsi" w:eastAsia="Gill Sans MT" w:hAnsiTheme="majorHAnsi" w:cs="Gill Sans MT"/>
          <w:spacing w:val="-1"/>
          <w:w w:val="115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15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7"/>
          <w:w w:val="115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15"/>
          <w:sz w:val="22"/>
          <w:szCs w:val="22"/>
        </w:rPr>
        <w:t>ol</w:t>
      </w:r>
      <w:r w:rsidRPr="00A12721">
        <w:rPr>
          <w:rFonts w:asciiTheme="majorHAnsi" w:eastAsia="Gill Sans MT" w:hAnsiTheme="majorHAnsi" w:cs="Gill Sans MT"/>
          <w:spacing w:val="19"/>
          <w:w w:val="11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0"/>
          <w:w w:val="115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15"/>
          <w:sz w:val="22"/>
          <w:szCs w:val="22"/>
        </w:rPr>
        <w:t>oi</w:t>
      </w:r>
      <w:r w:rsidRPr="00A12721">
        <w:rPr>
          <w:rFonts w:asciiTheme="majorHAnsi" w:eastAsia="Gill Sans MT" w:hAnsiTheme="majorHAnsi" w:cs="Gill Sans MT"/>
          <w:spacing w:val="-1"/>
          <w:w w:val="115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15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58"/>
          <w:w w:val="11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z w:val="22"/>
          <w:szCs w:val="22"/>
        </w:rPr>
        <w:t>(H</w:t>
      </w:r>
      <w:r w:rsidRPr="00A12721">
        <w:rPr>
          <w:rFonts w:asciiTheme="majorHAnsi" w:eastAsia="Gill Sans MT" w:hAnsiTheme="majorHAnsi" w:cs="Gill Sans MT"/>
          <w:spacing w:val="-5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z w:val="22"/>
          <w:szCs w:val="22"/>
        </w:rPr>
        <w:t>CC</w:t>
      </w:r>
      <w:r w:rsidRPr="00A12721">
        <w:rPr>
          <w:rFonts w:asciiTheme="majorHAnsi" w:eastAsia="Gill Sans MT" w:hAnsiTheme="majorHAnsi" w:cs="Gill Sans MT"/>
          <w:spacing w:val="-1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z w:val="22"/>
          <w:szCs w:val="22"/>
        </w:rPr>
        <w:t xml:space="preserve">) </w:t>
      </w:r>
      <w:r w:rsidRPr="00A12721">
        <w:rPr>
          <w:rFonts w:asciiTheme="majorHAnsi" w:eastAsia="Gill Sans MT" w:hAnsiTheme="majorHAnsi" w:cs="Gill Sans MT"/>
          <w:spacing w:val="38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7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45"/>
          <w:w w:val="127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7"/>
          <w:sz w:val="22"/>
          <w:szCs w:val="22"/>
        </w:rPr>
        <w:t>h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28"/>
          <w:w w:val="127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35"/>
          <w:sz w:val="22"/>
          <w:szCs w:val="22"/>
        </w:rPr>
        <w:t>v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pm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</w:p>
    <w:p w14:paraId="50F4A664" w14:textId="77777777" w:rsidR="00581DDD" w:rsidRPr="00A12721" w:rsidRDefault="00A12721">
      <w:pPr>
        <w:spacing w:before="48"/>
        <w:ind w:left="822"/>
        <w:rPr>
          <w:rFonts w:asciiTheme="majorHAnsi" w:eastAsia="Gill Sans MT" w:hAnsiTheme="majorHAnsi" w:cs="Gill Sans MT"/>
          <w:sz w:val="22"/>
          <w:szCs w:val="22"/>
        </w:rPr>
      </w:pP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an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1"/>
          <w:w w:val="12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mp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l</w:t>
      </w:r>
      <w:r w:rsidRPr="00A12721">
        <w:rPr>
          <w:rFonts w:asciiTheme="majorHAnsi" w:eastAsia="Gill Sans MT" w:hAnsiTheme="majorHAnsi" w:cs="Gill Sans MT"/>
          <w:spacing w:val="1"/>
          <w:w w:val="125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m</w:t>
      </w:r>
      <w:r w:rsidRPr="00A12721">
        <w:rPr>
          <w:rFonts w:asciiTheme="majorHAnsi" w:eastAsia="Gill Sans MT" w:hAnsiTheme="majorHAnsi" w:cs="Gill Sans MT"/>
          <w:spacing w:val="1"/>
          <w:w w:val="125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tion</w:t>
      </w:r>
      <w:r w:rsidRPr="00A12721">
        <w:rPr>
          <w:rFonts w:asciiTheme="majorHAnsi" w:eastAsia="Gill Sans MT" w:hAnsiTheme="majorHAnsi" w:cs="Gill Sans MT"/>
          <w:spacing w:val="-1"/>
          <w:w w:val="12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5"/>
          <w:sz w:val="22"/>
          <w:szCs w:val="22"/>
        </w:rPr>
        <w:t>of</w:t>
      </w:r>
      <w:r w:rsidRPr="00A12721">
        <w:rPr>
          <w:rFonts w:asciiTheme="majorHAnsi" w:eastAsia="Gill Sans MT" w:hAnsiTheme="majorHAnsi" w:cs="Gill Sans MT"/>
          <w:spacing w:val="-14"/>
          <w:w w:val="125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27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-1"/>
          <w:w w:val="12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spacing w:val="1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spacing w:val="-4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4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1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11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1"/>
          <w:w w:val="128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04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-1"/>
          <w:w w:val="143"/>
          <w:sz w:val="22"/>
          <w:szCs w:val="22"/>
        </w:rPr>
        <w:t>a</w:t>
      </w:r>
      <w:r w:rsidRPr="00A12721">
        <w:rPr>
          <w:rFonts w:asciiTheme="majorHAnsi" w:eastAsia="Gill Sans MT" w:hAnsiTheme="majorHAnsi" w:cs="Gill Sans MT"/>
          <w:w w:val="117"/>
          <w:sz w:val="22"/>
          <w:szCs w:val="22"/>
        </w:rPr>
        <w:t>t</w:t>
      </w:r>
      <w:r w:rsidRPr="00A12721">
        <w:rPr>
          <w:rFonts w:asciiTheme="majorHAnsi" w:eastAsia="Gill Sans MT" w:hAnsiTheme="majorHAnsi" w:cs="Gill Sans MT"/>
          <w:w w:val="126"/>
          <w:sz w:val="22"/>
          <w:szCs w:val="22"/>
        </w:rPr>
        <w:t>i</w:t>
      </w:r>
      <w:r w:rsidRPr="00A12721">
        <w:rPr>
          <w:rFonts w:asciiTheme="majorHAnsi" w:eastAsia="Gill Sans MT" w:hAnsiTheme="majorHAnsi" w:cs="Gill Sans MT"/>
          <w:spacing w:val="-1"/>
          <w:w w:val="126"/>
          <w:sz w:val="22"/>
          <w:szCs w:val="22"/>
        </w:rPr>
        <w:t>n</w:t>
      </w:r>
      <w:r w:rsidRPr="00A12721">
        <w:rPr>
          <w:rFonts w:asciiTheme="majorHAnsi" w:eastAsia="Gill Sans MT" w:hAnsiTheme="majorHAnsi" w:cs="Gill Sans MT"/>
          <w:w w:val="149"/>
          <w:sz w:val="22"/>
          <w:szCs w:val="22"/>
        </w:rPr>
        <w:t>g</w:t>
      </w:r>
      <w:r w:rsidRPr="00A12721">
        <w:rPr>
          <w:rFonts w:asciiTheme="majorHAnsi" w:eastAsia="Gill Sans MT" w:hAnsiTheme="majorHAnsi" w:cs="Gill Sans MT"/>
          <w:spacing w:val="9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spacing w:val="-1"/>
          <w:w w:val="121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spacing w:val="-7"/>
          <w:w w:val="121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w w:val="121"/>
          <w:sz w:val="22"/>
          <w:szCs w:val="22"/>
        </w:rPr>
        <w:t>oc</w:t>
      </w:r>
      <w:r w:rsidRPr="00A12721">
        <w:rPr>
          <w:rFonts w:asciiTheme="majorHAnsi" w:eastAsia="Gill Sans MT" w:hAnsiTheme="majorHAnsi" w:cs="Gill Sans MT"/>
          <w:spacing w:val="1"/>
          <w:w w:val="121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spacing w:val="-1"/>
          <w:w w:val="121"/>
          <w:sz w:val="22"/>
          <w:szCs w:val="22"/>
        </w:rPr>
        <w:t>d</w:t>
      </w:r>
      <w:r w:rsidRPr="00A12721">
        <w:rPr>
          <w:rFonts w:asciiTheme="majorHAnsi" w:eastAsia="Gill Sans MT" w:hAnsiTheme="majorHAnsi" w:cs="Gill Sans MT"/>
          <w:spacing w:val="1"/>
          <w:w w:val="121"/>
          <w:sz w:val="22"/>
          <w:szCs w:val="22"/>
        </w:rPr>
        <w:t>u</w:t>
      </w:r>
      <w:r w:rsidRPr="00A12721">
        <w:rPr>
          <w:rFonts w:asciiTheme="majorHAnsi" w:eastAsia="Gill Sans MT" w:hAnsiTheme="majorHAnsi" w:cs="Gill Sans MT"/>
          <w:spacing w:val="-7"/>
          <w:w w:val="121"/>
          <w:sz w:val="22"/>
          <w:szCs w:val="22"/>
        </w:rPr>
        <w:t>r</w:t>
      </w:r>
      <w:r w:rsidRPr="00A12721">
        <w:rPr>
          <w:rFonts w:asciiTheme="majorHAnsi" w:eastAsia="Gill Sans MT" w:hAnsiTheme="majorHAnsi" w:cs="Gill Sans MT"/>
          <w:spacing w:val="1"/>
          <w:w w:val="121"/>
          <w:sz w:val="22"/>
          <w:szCs w:val="22"/>
        </w:rPr>
        <w:t>e</w:t>
      </w:r>
      <w:r w:rsidRPr="00A12721">
        <w:rPr>
          <w:rFonts w:asciiTheme="majorHAnsi" w:eastAsia="Gill Sans MT" w:hAnsiTheme="majorHAnsi" w:cs="Gill Sans MT"/>
          <w:w w:val="121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spacing w:val="4"/>
          <w:w w:val="121"/>
          <w:sz w:val="22"/>
          <w:szCs w:val="22"/>
        </w:rPr>
        <w:t xml:space="preserve"> </w:t>
      </w:r>
      <w:r w:rsidRPr="00A12721">
        <w:rPr>
          <w:rFonts w:asciiTheme="majorHAnsi" w:eastAsia="Gill Sans MT" w:hAnsiTheme="majorHAnsi" w:cs="Gill Sans MT"/>
          <w:w w:val="131"/>
          <w:sz w:val="22"/>
          <w:szCs w:val="22"/>
        </w:rPr>
        <w:t>(</w:t>
      </w:r>
      <w:r w:rsidRPr="00A12721">
        <w:rPr>
          <w:rFonts w:asciiTheme="majorHAnsi" w:eastAsia="Gill Sans MT" w:hAnsiTheme="majorHAnsi" w:cs="Gill Sans MT"/>
          <w:spacing w:val="-1"/>
          <w:w w:val="131"/>
          <w:sz w:val="22"/>
          <w:szCs w:val="22"/>
        </w:rPr>
        <w:t>S</w:t>
      </w:r>
      <w:r w:rsidRPr="00A12721">
        <w:rPr>
          <w:rFonts w:asciiTheme="majorHAnsi" w:eastAsia="Gill Sans MT" w:hAnsiTheme="majorHAnsi" w:cs="Gill Sans MT"/>
          <w:w w:val="95"/>
          <w:sz w:val="22"/>
          <w:szCs w:val="22"/>
        </w:rPr>
        <w:t>O</w:t>
      </w:r>
      <w:r w:rsidRPr="00A12721">
        <w:rPr>
          <w:rFonts w:asciiTheme="majorHAnsi" w:eastAsia="Gill Sans MT" w:hAnsiTheme="majorHAnsi" w:cs="Gill Sans MT"/>
          <w:spacing w:val="-1"/>
          <w:w w:val="118"/>
          <w:sz w:val="22"/>
          <w:szCs w:val="22"/>
        </w:rPr>
        <w:t>P</w:t>
      </w:r>
      <w:r w:rsidRPr="00A12721">
        <w:rPr>
          <w:rFonts w:asciiTheme="majorHAnsi" w:eastAsia="Gill Sans MT" w:hAnsiTheme="majorHAnsi" w:cs="Gill Sans MT"/>
          <w:w w:val="120"/>
          <w:sz w:val="22"/>
          <w:szCs w:val="22"/>
        </w:rPr>
        <w:t>)</w:t>
      </w:r>
    </w:p>
    <w:p w14:paraId="54A019E7" w14:textId="77777777" w:rsidR="00581DDD" w:rsidRPr="00A12721" w:rsidRDefault="00581DDD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1D0E8903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AB069D" w14:textId="77777777" w:rsidR="00581DDD" w:rsidRPr="00A12721" w:rsidRDefault="00A12721">
      <w:pPr>
        <w:ind w:left="102" w:right="6855"/>
        <w:jc w:val="both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M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PL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O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Y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M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ENT</w:t>
      </w:r>
      <w:r w:rsidRPr="00A12721">
        <w:rPr>
          <w:rFonts w:asciiTheme="majorHAnsi" w:eastAsia="Arial" w:hAnsiTheme="majorHAnsi" w:cs="Arial"/>
          <w:b/>
          <w:spacing w:val="-65"/>
          <w:sz w:val="22"/>
          <w:szCs w:val="22"/>
          <w:u w:color="000000"/>
        </w:rPr>
        <w:t xml:space="preserve"> 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X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P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ERIENCE</w:t>
      </w:r>
    </w:p>
    <w:p w14:paraId="29299CAA" w14:textId="77777777" w:rsidR="00581DDD" w:rsidRPr="00A12721" w:rsidRDefault="00A12721">
      <w:pPr>
        <w:spacing w:before="50"/>
        <w:ind w:left="102" w:right="246"/>
        <w:jc w:val="both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sz w:val="22"/>
          <w:szCs w:val="22"/>
        </w:rPr>
        <w:t>CANADIAN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TIRE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CORPOR</w:t>
      </w:r>
      <w:r w:rsidRPr="00A12721">
        <w:rPr>
          <w:rFonts w:asciiTheme="majorHAnsi" w:eastAsia="Arial" w:hAnsiTheme="majorHAnsi" w:cs="Arial"/>
          <w:spacing w:val="-15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TION,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B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io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</w:t>
      </w:r>
      <w:r w:rsidRPr="00A12721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2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A12721">
        <w:rPr>
          <w:rFonts w:asciiTheme="majorHAnsi" w:eastAsia="Arial" w:hAnsiTheme="majorHAnsi" w:cs="Arial"/>
          <w:sz w:val="22"/>
          <w:szCs w:val="22"/>
        </w:rPr>
        <w:t>5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–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</w:p>
    <w:p w14:paraId="3C6BE140" w14:textId="77777777" w:rsidR="00581DDD" w:rsidRPr="00A12721" w:rsidRDefault="00A12721">
      <w:pPr>
        <w:spacing w:before="50"/>
        <w:ind w:left="102" w:right="248"/>
        <w:jc w:val="both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b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b/>
          <w:spacing w:val="1"/>
          <w:sz w:val="22"/>
          <w:szCs w:val="22"/>
        </w:rPr>
        <w:t>ss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A12721">
        <w:rPr>
          <w:rFonts w:asciiTheme="majorHAnsi" w:eastAsia="Arial" w:hAnsiTheme="majorHAnsi" w:cs="Arial"/>
          <w:b/>
          <w:spacing w:val="4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(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par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t-t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im</w:t>
      </w:r>
      <w:r w:rsidRPr="00A12721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)</w:t>
      </w:r>
    </w:p>
    <w:p w14:paraId="11AD36A2" w14:textId="77777777" w:rsidR="00581DDD" w:rsidRPr="00A12721" w:rsidRDefault="00A12721">
      <w:pPr>
        <w:tabs>
          <w:tab w:val="left" w:pos="820"/>
        </w:tabs>
        <w:spacing w:before="37" w:line="289" w:lineRule="auto"/>
        <w:ind w:left="822" w:right="256" w:hanging="360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lastRenderedPageBreak/>
        <w:t></w:t>
      </w:r>
      <w:r w:rsidRPr="00A1272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liv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x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ep</w:t>
      </w:r>
      <w:r w:rsidRPr="00A12721">
        <w:rPr>
          <w:rFonts w:asciiTheme="majorHAnsi" w:eastAsia="Arial" w:hAnsiTheme="majorHAnsi" w:cs="Arial"/>
          <w:sz w:val="22"/>
          <w:szCs w:val="22"/>
        </w:rPr>
        <w:t>ti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vice</w:t>
      </w:r>
      <w:r w:rsidRPr="00A12721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to</w:t>
      </w:r>
      <w:r w:rsidRPr="00A12721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A12721">
        <w:rPr>
          <w:rFonts w:asciiTheme="majorHAnsi" w:eastAsia="Arial" w:hAnsiTheme="majorHAnsi" w:cs="Arial"/>
          <w:sz w:val="22"/>
          <w:szCs w:val="22"/>
        </w:rPr>
        <w:t>y</w:t>
      </w:r>
      <w:r w:rsidRPr="00A12721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tifyi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A12721">
        <w:rPr>
          <w:rFonts w:asciiTheme="majorHAnsi" w:eastAsia="Arial" w:hAnsiTheme="majorHAnsi" w:cs="Arial"/>
          <w:sz w:val="22"/>
          <w:szCs w:val="22"/>
        </w:rPr>
        <w:t>ir</w:t>
      </w:r>
      <w:r w:rsidRPr="00A12721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vi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du</w:t>
      </w:r>
      <w:r w:rsidRPr="00A12721">
        <w:rPr>
          <w:rFonts w:asciiTheme="majorHAnsi" w:eastAsia="Arial" w:hAnsiTheme="majorHAnsi" w:cs="Arial"/>
          <w:sz w:val="22"/>
          <w:szCs w:val="22"/>
        </w:rPr>
        <w:t>ct 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ti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n</w:t>
      </w:r>
    </w:p>
    <w:p w14:paraId="3D15AB49" w14:textId="77777777" w:rsidR="00581DDD" w:rsidRPr="00A12721" w:rsidRDefault="00A12721">
      <w:pPr>
        <w:spacing w:line="220" w:lineRule="exact"/>
        <w:ind w:left="426" w:right="264"/>
        <w:jc w:val="center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Use</w:t>
      </w:r>
      <w:r w:rsidRPr="00A12721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A12721">
        <w:rPr>
          <w:rFonts w:asciiTheme="majorHAnsi" w:eastAsia="Arial" w:hAnsiTheme="majorHAnsi" w:cs="Arial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sc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nne</w:t>
      </w:r>
      <w:r w:rsidRPr="00A12721">
        <w:rPr>
          <w:rFonts w:asciiTheme="majorHAnsi" w:eastAsia="Arial" w:hAnsiTheme="majorHAnsi" w:cs="Arial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mp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syst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to</w:t>
      </w:r>
      <w:r w:rsidRPr="00A12721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ck,</w:t>
      </w:r>
      <w:r w:rsidRPr="00A12721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v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ify</w:t>
      </w:r>
      <w:r w:rsidRPr="00A12721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v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z w:val="22"/>
          <w:szCs w:val="22"/>
        </w:rPr>
        <w:t>cts</w:t>
      </w:r>
    </w:p>
    <w:p w14:paraId="0358DF79" w14:textId="77777777" w:rsidR="00581DDD" w:rsidRPr="00A12721" w:rsidRDefault="00A12721">
      <w:pPr>
        <w:spacing w:before="50"/>
        <w:ind w:left="822"/>
        <w:rPr>
          <w:rFonts w:asciiTheme="majorHAnsi" w:eastAsia="Arial" w:hAnsiTheme="majorHAnsi" w:cs="Arial"/>
          <w:sz w:val="22"/>
          <w:szCs w:val="22"/>
        </w:rPr>
        <w:sectPr w:rsidR="00581DDD" w:rsidRPr="00A12721">
          <w:pgSz w:w="12240" w:h="15840"/>
          <w:pgMar w:top="540" w:right="1160" w:bottom="280" w:left="1340" w:header="720" w:footer="720" w:gutter="0"/>
          <w:cols w:space="720"/>
        </w:sectPr>
      </w:pPr>
      <w:r w:rsidRPr="00A12721">
        <w:rPr>
          <w:rFonts w:asciiTheme="majorHAnsi" w:eastAsia="Arial" w:hAnsiTheme="majorHAnsi" w:cs="Arial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m v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z w:val="22"/>
          <w:szCs w:val="22"/>
        </w:rPr>
        <w:t>s w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hou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ss 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vi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ce</w:t>
      </w:r>
    </w:p>
    <w:p w14:paraId="0381D12B" w14:textId="77777777" w:rsidR="00581DDD" w:rsidRPr="00A12721" w:rsidRDefault="00A12721">
      <w:pPr>
        <w:tabs>
          <w:tab w:val="left" w:pos="820"/>
        </w:tabs>
        <w:spacing w:before="72" w:line="289" w:lineRule="auto"/>
        <w:ind w:left="822" w:right="92" w:hanging="360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lastRenderedPageBreak/>
        <w:t></w:t>
      </w:r>
      <w:r w:rsidRPr="00A1272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A12721">
        <w:rPr>
          <w:rFonts w:asciiTheme="majorHAnsi" w:eastAsia="Arial" w:hAnsiTheme="majorHAnsi" w:cs="Arial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iv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’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w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twice</w:t>
      </w:r>
      <w:r w:rsidRPr="00A12721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li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ab</w:t>
      </w:r>
      <w:r w:rsidRPr="00A12721">
        <w:rPr>
          <w:rFonts w:asciiTheme="majorHAnsi" w:eastAsia="Arial" w:hAnsiTheme="majorHAnsi" w:cs="Arial"/>
          <w:sz w:val="22"/>
          <w:szCs w:val="22"/>
        </w:rPr>
        <w:t>ility</w:t>
      </w:r>
      <w:r w:rsidRPr="00A12721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mm</w:t>
      </w:r>
      <w:r w:rsidRPr="00A12721">
        <w:rPr>
          <w:rFonts w:asciiTheme="majorHAnsi" w:eastAsia="Arial" w:hAnsiTheme="majorHAnsi" w:cs="Arial"/>
          <w:sz w:val="22"/>
          <w:szCs w:val="22"/>
        </w:rPr>
        <w:t>it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liv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A12721">
        <w:rPr>
          <w:rFonts w:asciiTheme="majorHAnsi" w:eastAsia="Arial" w:hAnsiTheme="majorHAnsi" w:cs="Arial"/>
          <w:sz w:val="22"/>
          <w:szCs w:val="22"/>
        </w:rPr>
        <w:t>t 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 s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vice</w:t>
      </w:r>
    </w:p>
    <w:p w14:paraId="2642188B" w14:textId="77777777" w:rsidR="00581DDD" w:rsidRPr="00A12721" w:rsidRDefault="00581DDD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50B44FA2" w14:textId="77777777" w:rsidR="00581DDD" w:rsidRPr="00A12721" w:rsidRDefault="00A12721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VOL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U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NTEER</w:t>
      </w:r>
      <w:r w:rsidRPr="00A12721">
        <w:rPr>
          <w:rFonts w:asciiTheme="majorHAnsi" w:eastAsia="Arial" w:hAnsiTheme="majorHAnsi" w:cs="Arial"/>
          <w:b/>
          <w:spacing w:val="-67"/>
          <w:sz w:val="22"/>
          <w:szCs w:val="22"/>
          <w:u w:color="000000"/>
        </w:rPr>
        <w:t xml:space="preserve"> 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X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P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ERIENCE</w:t>
      </w:r>
    </w:p>
    <w:p w14:paraId="305FCA1A" w14:textId="77777777" w:rsidR="00581DDD" w:rsidRPr="00A12721" w:rsidRDefault="00A12721">
      <w:pPr>
        <w:spacing w:before="50"/>
        <w:ind w:left="10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sz w:val="22"/>
          <w:szCs w:val="22"/>
        </w:rPr>
        <w:t>CENTENNIAL</w:t>
      </w:r>
      <w:r w:rsidRPr="00A12721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GE,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4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io                                                                                </w:t>
      </w:r>
      <w:r w:rsidRPr="00A12721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A12721">
        <w:rPr>
          <w:rFonts w:asciiTheme="majorHAnsi" w:eastAsia="Arial" w:hAnsiTheme="majorHAnsi" w:cs="Arial"/>
          <w:sz w:val="22"/>
          <w:szCs w:val="22"/>
        </w:rPr>
        <w:t>7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-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A12721">
        <w:rPr>
          <w:rFonts w:asciiTheme="majorHAnsi" w:eastAsia="Arial" w:hAnsiTheme="majorHAnsi" w:cs="Arial"/>
          <w:sz w:val="22"/>
          <w:szCs w:val="22"/>
        </w:rPr>
        <w:t>9</w:t>
      </w:r>
    </w:p>
    <w:p w14:paraId="65D90F86" w14:textId="77777777" w:rsidR="00581DDD" w:rsidRPr="00A12721" w:rsidRDefault="00A12721">
      <w:pPr>
        <w:spacing w:before="50"/>
        <w:ind w:left="10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b/>
          <w:sz w:val="22"/>
          <w:szCs w:val="22"/>
        </w:rPr>
        <w:t>or</w:t>
      </w:r>
    </w:p>
    <w:p w14:paraId="53357DD7" w14:textId="77777777" w:rsidR="00581DDD" w:rsidRPr="00A12721" w:rsidRDefault="00A12721">
      <w:pPr>
        <w:spacing w:before="37"/>
        <w:ind w:left="46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vi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se</w:t>
      </w:r>
      <w:r w:rsidRPr="00A12721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k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no</w:t>
      </w:r>
      <w:r w:rsidRPr="00A12721">
        <w:rPr>
          <w:rFonts w:asciiTheme="majorHAnsi" w:eastAsia="Arial" w:hAnsiTheme="majorHAnsi" w:cs="Arial"/>
          <w:sz w:val="22"/>
          <w:szCs w:val="22"/>
        </w:rPr>
        <w:t>wl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z w:val="22"/>
          <w:szCs w:val="22"/>
        </w:rPr>
        <w:t>ip</w:t>
      </w:r>
      <w:r w:rsidRPr="00A12721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fi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st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A12721">
        <w:rPr>
          <w:rFonts w:asciiTheme="majorHAnsi" w:eastAsia="Arial" w:hAnsiTheme="majorHAnsi" w:cs="Arial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st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ts</w:t>
      </w:r>
      <w:r w:rsidRPr="00A12721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in</w:t>
      </w:r>
      <w:r w:rsidRPr="00A12721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ru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4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og</w:t>
      </w:r>
      <w:r w:rsidRPr="00A12721">
        <w:rPr>
          <w:rFonts w:asciiTheme="majorHAnsi" w:eastAsia="Arial" w:hAnsiTheme="majorHAnsi" w:cs="Arial"/>
          <w:sz w:val="22"/>
          <w:szCs w:val="22"/>
        </w:rPr>
        <w:t>y</w:t>
      </w:r>
    </w:p>
    <w:p w14:paraId="46298C1A" w14:textId="77777777" w:rsidR="00581DDD" w:rsidRPr="00A12721" w:rsidRDefault="00A12721">
      <w:pPr>
        <w:spacing w:before="50"/>
        <w:ind w:left="82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m</w:t>
      </w:r>
    </w:p>
    <w:p w14:paraId="42F0A9F8" w14:textId="77777777" w:rsidR="00581DDD" w:rsidRPr="00A12721" w:rsidRDefault="00A12721">
      <w:pPr>
        <w:tabs>
          <w:tab w:val="left" w:pos="820"/>
        </w:tabs>
        <w:spacing w:before="37" w:line="289" w:lineRule="auto"/>
        <w:ind w:left="822" w:right="97" w:hanging="360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A1272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A12721">
        <w:rPr>
          <w:rFonts w:asciiTheme="majorHAnsi" w:eastAsia="Arial" w:hAnsiTheme="majorHAnsi" w:cs="Arial"/>
          <w:sz w:val="22"/>
          <w:szCs w:val="22"/>
        </w:rPr>
        <w:t>Ac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A12721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A12721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A12721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ce </w:t>
      </w:r>
      <w:r w:rsidRPr="00A12721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A12721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ti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A12721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ra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ge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A12721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A12721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ba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ck </w:t>
      </w:r>
      <w:r w:rsidRPr="00A12721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w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ile </w:t>
      </w:r>
      <w:r w:rsidRPr="00A12721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cilit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ti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A12721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ud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ade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ic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v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p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og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ss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A12721">
        <w:rPr>
          <w:rFonts w:asciiTheme="majorHAnsi" w:eastAsia="Arial" w:hAnsiTheme="majorHAnsi" w:cs="Arial"/>
          <w:sz w:val="22"/>
          <w:szCs w:val="22"/>
        </w:rPr>
        <w:t>r</w:t>
      </w:r>
    </w:p>
    <w:p w14:paraId="25B577D8" w14:textId="77777777" w:rsidR="00581DDD" w:rsidRPr="00A12721" w:rsidRDefault="00581DDD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3DC370C3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C9B3C6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02589F" w14:textId="77777777" w:rsidR="00581DDD" w:rsidRPr="00A12721" w:rsidRDefault="00A12721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CO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M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PUTER</w:t>
      </w:r>
      <w:r w:rsidRPr="00A12721">
        <w:rPr>
          <w:rFonts w:asciiTheme="majorHAnsi" w:eastAsia="Arial" w:hAnsiTheme="majorHAnsi" w:cs="Arial"/>
          <w:b/>
          <w:spacing w:val="-67"/>
          <w:sz w:val="22"/>
          <w:szCs w:val="22"/>
          <w:u w:color="000000"/>
        </w:rPr>
        <w:t xml:space="preserve"> 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SKILLS</w:t>
      </w:r>
    </w:p>
    <w:p w14:paraId="0B0E8D41" w14:textId="77777777" w:rsidR="00581DDD" w:rsidRPr="00A12721" w:rsidRDefault="00A12721">
      <w:pPr>
        <w:spacing w:before="37"/>
        <w:ind w:left="46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Use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f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z w:val="22"/>
          <w:szCs w:val="22"/>
        </w:rPr>
        <w:t>v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z w:val="22"/>
          <w:szCs w:val="22"/>
        </w:rPr>
        <w:t>ti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st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ts 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cl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HPSC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A12721">
        <w:rPr>
          <w:rFonts w:asciiTheme="majorHAnsi" w:eastAsia="Arial" w:hAnsiTheme="majorHAnsi" w:cs="Arial"/>
          <w:sz w:val="22"/>
          <w:szCs w:val="22"/>
        </w:rPr>
        <w:t>8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24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sti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g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</w:p>
    <w:p w14:paraId="484DA0A6" w14:textId="77777777" w:rsidR="00581DDD" w:rsidRPr="00A12721" w:rsidRDefault="00A12721">
      <w:pPr>
        <w:spacing w:before="37"/>
        <w:ind w:left="46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A12721">
        <w:rPr>
          <w:rFonts w:asciiTheme="majorHAnsi" w:eastAsia="Arial" w:hAnsiTheme="majorHAnsi" w:cs="Arial"/>
          <w:sz w:val="22"/>
          <w:szCs w:val="22"/>
        </w:rPr>
        <w:t>ic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ft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5"/>
          <w:sz w:val="22"/>
          <w:szCs w:val="22"/>
        </w:rPr>
        <w:t>W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rd</w:t>
      </w:r>
      <w:r w:rsidRPr="00A12721">
        <w:rPr>
          <w:rFonts w:asciiTheme="majorHAnsi" w:eastAsia="Arial" w:hAnsiTheme="majorHAnsi" w:cs="Arial"/>
          <w:sz w:val="22"/>
          <w:szCs w:val="22"/>
        </w:rPr>
        <w:t>,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Ex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w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</w:p>
    <w:p w14:paraId="6518D652" w14:textId="77777777" w:rsidR="00581DDD" w:rsidRPr="00A12721" w:rsidRDefault="00A12721">
      <w:pPr>
        <w:spacing w:before="37"/>
        <w:ind w:left="46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ility 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A12721">
        <w:rPr>
          <w:rFonts w:asciiTheme="majorHAnsi" w:eastAsia="Arial" w:hAnsiTheme="majorHAnsi" w:cs="Arial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>w 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mp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pp</w:t>
      </w:r>
      <w:r w:rsidRPr="00A12721">
        <w:rPr>
          <w:rFonts w:asciiTheme="majorHAnsi" w:eastAsia="Arial" w:hAnsiTheme="majorHAnsi" w:cs="Arial"/>
          <w:sz w:val="22"/>
          <w:szCs w:val="22"/>
        </w:rPr>
        <w:t>li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z w:val="22"/>
          <w:szCs w:val="22"/>
        </w:rPr>
        <w:t>ti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A12721">
        <w:rPr>
          <w:rFonts w:asciiTheme="majorHAnsi" w:eastAsia="Arial" w:hAnsiTheme="majorHAnsi" w:cs="Arial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qu</w:t>
      </w:r>
      <w:r w:rsidRPr="00A12721">
        <w:rPr>
          <w:rFonts w:asciiTheme="majorHAnsi" w:eastAsia="Arial" w:hAnsiTheme="majorHAnsi" w:cs="Arial"/>
          <w:sz w:val="22"/>
          <w:szCs w:val="22"/>
        </w:rPr>
        <w:t xml:space="preserve">ickly 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z w:val="22"/>
          <w:szCs w:val="22"/>
        </w:rPr>
        <w:t>i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12721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A12721">
        <w:rPr>
          <w:rFonts w:asciiTheme="majorHAnsi" w:eastAsia="Arial" w:hAnsiTheme="majorHAnsi" w:cs="Arial"/>
          <w:sz w:val="22"/>
          <w:szCs w:val="22"/>
        </w:rPr>
        <w:t>tly</w:t>
      </w:r>
    </w:p>
    <w:p w14:paraId="04E2F5B6" w14:textId="77777777" w:rsidR="00581DDD" w:rsidRPr="00A12721" w:rsidRDefault="00581DDD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11F90C81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616BFC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786217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57C107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951DFC" w14:textId="77777777" w:rsidR="00581DDD" w:rsidRPr="00A12721" w:rsidRDefault="00581DD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AC0A83" w14:textId="77777777" w:rsidR="00581DDD" w:rsidRPr="00A12721" w:rsidRDefault="00A12721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F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A12721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NC</w:t>
      </w:r>
      <w:r w:rsidRPr="00A1272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A12721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</w:p>
    <w:p w14:paraId="721C25BE" w14:textId="77777777" w:rsidR="00581DDD" w:rsidRPr="00A12721" w:rsidRDefault="00A12721">
      <w:pPr>
        <w:spacing w:before="37"/>
        <w:ind w:left="462"/>
        <w:rPr>
          <w:rFonts w:asciiTheme="majorHAnsi" w:eastAsia="Arial" w:hAnsiTheme="majorHAnsi" w:cs="Arial"/>
          <w:sz w:val="22"/>
          <w:szCs w:val="22"/>
        </w:rPr>
      </w:pPr>
      <w:r w:rsidRPr="00A1272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A12721">
        <w:rPr>
          <w:rFonts w:asciiTheme="majorHAnsi" w:eastAsia="Segoe MDL2 Assets" w:hAnsiTheme="majorHAnsi" w:cs="Segoe MDL2 Assets"/>
          <w:spacing w:val="17"/>
          <w:w w:val="46"/>
          <w:sz w:val="22"/>
          <w:szCs w:val="22"/>
        </w:rPr>
        <w:t xml:space="preserve"> </w:t>
      </w:r>
      <w:r w:rsidRPr="00A12721">
        <w:rPr>
          <w:rFonts w:asciiTheme="majorHAnsi" w:eastAsia="Arial" w:hAnsiTheme="majorHAnsi" w:cs="Arial"/>
          <w:spacing w:val="-5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il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A12721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A12721">
        <w:rPr>
          <w:rFonts w:asciiTheme="majorHAnsi" w:eastAsia="Arial" w:hAnsiTheme="majorHAnsi" w:cs="Arial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u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A12721">
        <w:rPr>
          <w:rFonts w:asciiTheme="majorHAnsi" w:eastAsia="Arial" w:hAnsiTheme="majorHAnsi" w:cs="Arial"/>
          <w:sz w:val="22"/>
          <w:szCs w:val="22"/>
        </w:rPr>
        <w:t>n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 xml:space="preserve"> r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12721">
        <w:rPr>
          <w:rFonts w:asciiTheme="majorHAnsi" w:eastAsia="Arial" w:hAnsiTheme="majorHAnsi" w:cs="Arial"/>
          <w:spacing w:val="-3"/>
          <w:sz w:val="22"/>
          <w:szCs w:val="22"/>
        </w:rPr>
        <w:t>q</w:t>
      </w:r>
      <w:r w:rsidRPr="00A12721">
        <w:rPr>
          <w:rFonts w:asciiTheme="majorHAnsi" w:eastAsia="Arial" w:hAnsiTheme="majorHAnsi" w:cs="Arial"/>
          <w:spacing w:val="-1"/>
          <w:sz w:val="22"/>
          <w:szCs w:val="22"/>
        </w:rPr>
        <w:t>ue</w:t>
      </w:r>
      <w:r w:rsidRPr="00A12721">
        <w:rPr>
          <w:rFonts w:asciiTheme="majorHAnsi" w:eastAsia="Arial" w:hAnsiTheme="majorHAnsi" w:cs="Arial"/>
          <w:spacing w:val="-4"/>
          <w:sz w:val="22"/>
          <w:szCs w:val="22"/>
        </w:rPr>
        <w:t>s</w:t>
      </w:r>
      <w:r w:rsidRPr="00A12721">
        <w:rPr>
          <w:rFonts w:asciiTheme="majorHAnsi" w:eastAsia="Arial" w:hAnsiTheme="majorHAnsi" w:cs="Arial"/>
          <w:sz w:val="22"/>
          <w:szCs w:val="22"/>
        </w:rPr>
        <w:t>t</w:t>
      </w:r>
    </w:p>
    <w:sectPr w:rsidR="00581DDD" w:rsidRPr="00A12721">
      <w:pgSz w:w="12240" w:h="15840"/>
      <w:pgMar w:top="5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5B339A"/>
    <w:multiLevelType w:val="multilevel"/>
    <w:tmpl w:val="D4AC5B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DDD"/>
    <w:rsid w:val="00581DDD"/>
    <w:rsid w:val="00A1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B6520"/>
  <w15:docId w15:val="{4F5C143B-AE42-4456-9EAD-3A13DB7D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2021-03-22T13:12:00Z</dcterms:created>
  <dcterms:modified xsi:type="dcterms:W3CDTF">2021-03-22T13:15:00Z</dcterms:modified>
</cp:coreProperties>
</file>